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894B8" w14:textId="77777777" w:rsidR="00712B0D" w:rsidRPr="0024141E" w:rsidRDefault="00712B0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4AD8F791" w14:textId="77777777" w:rsidR="00712B0D" w:rsidRPr="0024141E" w:rsidRDefault="007F384F">
      <w:pPr>
        <w:spacing w:before="2"/>
        <w:ind w:left="460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bCs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bCs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bCs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nt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cat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bCs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b/>
          <w:bCs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bCs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bCs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bCs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:</w:t>
      </w:r>
    </w:p>
    <w:p w14:paraId="009E634D" w14:textId="77777777" w:rsidR="00712B0D" w:rsidRPr="0024141E" w:rsidRDefault="007F384F">
      <w:pPr>
        <w:spacing w:before="3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52"/>
          <w:sz w:val="22"/>
          <w:szCs w:val="22"/>
        </w:rPr>
        <w:t xml:space="preserve"> </w:t>
      </w:r>
      <w:hyperlink r:id="rId7" w:anchor="page=16">
        <w:r w:rsidRPr="0024141E">
          <w:rPr>
            <w:rFonts w:asciiTheme="minorHAnsi" w:eastAsia="Verdana" w:hAnsiTheme="minorHAnsi" w:cstheme="minorHAnsi"/>
            <w:sz w:val="22"/>
            <w:szCs w:val="22"/>
          </w:rPr>
          <w:t>P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l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a</w:t>
        </w:r>
        <w:r w:rsidRPr="0024141E">
          <w:rPr>
            <w:rFonts w:asciiTheme="minorHAnsi" w:eastAsia="Verdana" w:hAnsiTheme="minorHAnsi" w:cstheme="minorHAnsi"/>
            <w:spacing w:val="2"/>
            <w:sz w:val="22"/>
            <w:szCs w:val="22"/>
          </w:rPr>
          <w:t>n</w:t>
        </w:r>
        <w:r w:rsidRPr="0024141E">
          <w:rPr>
            <w:rFonts w:asciiTheme="minorHAnsi" w:eastAsia="Verdana" w:hAnsiTheme="minorHAnsi" w:cstheme="minorHAnsi"/>
            <w:spacing w:val="-1"/>
            <w:sz w:val="22"/>
            <w:szCs w:val="22"/>
          </w:rPr>
          <w:t>ni</w:t>
        </w:r>
        <w:r w:rsidRPr="0024141E">
          <w:rPr>
            <w:rFonts w:asciiTheme="minorHAnsi" w:eastAsia="Verdana" w:hAnsiTheme="minorHAnsi" w:cstheme="minorHAnsi"/>
            <w:spacing w:val="2"/>
            <w:sz w:val="22"/>
            <w:szCs w:val="22"/>
          </w:rPr>
          <w:t>n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g</w:t>
        </w:r>
        <w:r w:rsidRPr="0024141E">
          <w:rPr>
            <w:rFonts w:asciiTheme="minorHAnsi" w:eastAsia="Verdana" w:hAnsiTheme="minorHAnsi" w:cstheme="minorHAnsi"/>
            <w:spacing w:val="-8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3"/>
            <w:sz w:val="22"/>
            <w:szCs w:val="22"/>
          </w:rPr>
          <w:t>G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u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i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d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pacing w:val="-9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1"/>
            <w:sz w:val="22"/>
            <w:szCs w:val="22"/>
          </w:rPr>
          <w:t>f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o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4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2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pacing w:val="-1"/>
            <w:sz w:val="22"/>
            <w:szCs w:val="22"/>
          </w:rPr>
          <w:t>s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u</w:t>
        </w:r>
        <w:r w:rsidRPr="0024141E">
          <w:rPr>
            <w:rFonts w:asciiTheme="minorHAnsi" w:eastAsia="Verdana" w:hAnsiTheme="minorHAnsi" w:cstheme="minorHAnsi"/>
            <w:spacing w:val="-1"/>
            <w:sz w:val="22"/>
            <w:szCs w:val="22"/>
          </w:rPr>
          <w:t>mes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/C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V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s</w:t>
        </w:r>
        <w:r w:rsidRPr="0024141E">
          <w:rPr>
            <w:rFonts w:asciiTheme="minorHAnsi" w:eastAsia="Verdana" w:hAnsiTheme="minorHAnsi" w:cstheme="minorHAnsi"/>
            <w:spacing w:val="-15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a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nd</w:t>
        </w:r>
        <w:r w:rsidRPr="0024141E">
          <w:rPr>
            <w:rFonts w:asciiTheme="minorHAnsi" w:eastAsia="Verdana" w:hAnsiTheme="minorHAnsi" w:cstheme="minorHAnsi"/>
            <w:spacing w:val="-3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C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o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v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7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2"/>
            <w:sz w:val="22"/>
            <w:szCs w:val="22"/>
          </w:rPr>
          <w:t>L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s</w:t>
        </w:r>
      </w:hyperlink>
    </w:p>
    <w:p w14:paraId="57542A7B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s/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14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-3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1)</w:t>
      </w:r>
    </w:p>
    <w:p w14:paraId="52EEA2A6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tte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4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0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-45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)</w:t>
      </w:r>
    </w:p>
    <w:p w14:paraId="27E2AA2D" w14:textId="77777777" w:rsidR="00712B0D" w:rsidRPr="0024141E" w:rsidRDefault="007F384F">
      <w:pPr>
        <w:spacing w:line="220" w:lineRule="exact"/>
        <w:ind w:left="46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Resu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3DA73B18" w14:textId="77777777" w:rsidR="00712B0D" w:rsidRPr="0024141E" w:rsidRDefault="007F384F">
      <w:pPr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hyperlink r:id="rId8"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su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m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pacing w:val="-9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i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p</w:t>
        </w:r>
        <w:r w:rsidRPr="0024141E">
          <w:rPr>
            <w:rFonts w:asciiTheme="minorHAnsi" w:eastAsia="Verdana" w:hAnsiTheme="minorHAnsi" w:cstheme="minorHAnsi"/>
            <w:spacing w:val="-3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S</w:t>
        </w:r>
        <w:r w:rsidRPr="0024141E">
          <w:rPr>
            <w:rFonts w:asciiTheme="minorHAnsi" w:eastAsia="Verdana" w:hAnsiTheme="minorHAnsi" w:cstheme="minorHAnsi"/>
            <w:spacing w:val="2"/>
            <w:sz w:val="22"/>
            <w:szCs w:val="22"/>
          </w:rPr>
          <w:t>h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ee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t</w:t>
        </w:r>
      </w:hyperlink>
    </w:p>
    <w:p w14:paraId="5392CAC7" w14:textId="77777777" w:rsidR="00712B0D" w:rsidRPr="0024141E" w:rsidRDefault="007F384F">
      <w:pPr>
        <w:spacing w:line="22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hyperlink r:id="rId9">
        <w:r w:rsidRPr="0024141E">
          <w:rPr>
            <w:rFonts w:asciiTheme="minorHAnsi" w:eastAsia="Verdana" w:hAnsiTheme="minorHAnsi" w:cstheme="minorHAnsi"/>
            <w:spacing w:val="1"/>
            <w:position w:val="1"/>
            <w:sz w:val="22"/>
            <w:szCs w:val="22"/>
          </w:rPr>
          <w:t>C</w:t>
        </w:r>
        <w:r w:rsidRPr="0024141E">
          <w:rPr>
            <w:rFonts w:asciiTheme="minorHAnsi" w:eastAsia="Verdana" w:hAnsiTheme="minorHAnsi" w:cstheme="minorHAnsi"/>
            <w:spacing w:val="-2"/>
            <w:position w:val="1"/>
            <w:sz w:val="22"/>
            <w:szCs w:val="22"/>
          </w:rPr>
          <w:t>o</w:t>
        </w:r>
        <w:r w:rsidRPr="0024141E">
          <w:rPr>
            <w:rFonts w:asciiTheme="minorHAnsi" w:eastAsia="Verdana" w:hAnsiTheme="minorHAnsi" w:cstheme="minorHAnsi"/>
            <w:spacing w:val="3"/>
            <w:position w:val="1"/>
            <w:sz w:val="22"/>
            <w:szCs w:val="22"/>
          </w:rPr>
          <w:t>v</w:t>
        </w:r>
        <w:r w:rsidRPr="0024141E">
          <w:rPr>
            <w:rFonts w:asciiTheme="minorHAnsi" w:eastAsia="Verdana" w:hAnsiTheme="minorHAnsi" w:cstheme="minorHAnsi"/>
            <w:spacing w:val="-2"/>
            <w:position w:val="1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6"/>
            <w:position w:val="1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1"/>
            <w:position w:val="1"/>
            <w:sz w:val="22"/>
            <w:szCs w:val="22"/>
          </w:rPr>
          <w:t>L</w:t>
        </w:r>
        <w:r w:rsidRPr="0024141E">
          <w:rPr>
            <w:rFonts w:asciiTheme="minorHAnsi" w:eastAsia="Verdana" w:hAnsiTheme="minorHAnsi" w:cstheme="minorHAnsi"/>
            <w:spacing w:val="-2"/>
            <w:position w:val="1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1"/>
            <w:position w:val="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-1"/>
            <w:position w:val="1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spacing w:val="-9"/>
            <w:position w:val="1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1"/>
            <w:position w:val="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3"/>
            <w:position w:val="1"/>
            <w:sz w:val="22"/>
            <w:szCs w:val="22"/>
          </w:rPr>
          <w:t>i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p</w:t>
        </w:r>
        <w:r w:rsidRPr="0024141E">
          <w:rPr>
            <w:rFonts w:asciiTheme="minorHAnsi" w:eastAsia="Verdana" w:hAnsiTheme="minorHAnsi" w:cstheme="minorHAnsi"/>
            <w:spacing w:val="-3"/>
            <w:position w:val="1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S</w:t>
        </w:r>
        <w:r w:rsidRPr="0024141E">
          <w:rPr>
            <w:rFonts w:asciiTheme="minorHAnsi" w:eastAsia="Verdana" w:hAnsiTheme="minorHAnsi" w:cstheme="minorHAnsi"/>
            <w:spacing w:val="2"/>
            <w:position w:val="1"/>
            <w:sz w:val="22"/>
            <w:szCs w:val="22"/>
          </w:rPr>
          <w:t>h</w:t>
        </w:r>
        <w:r w:rsidRPr="0024141E">
          <w:rPr>
            <w:rFonts w:asciiTheme="minorHAnsi" w:eastAsia="Verdana" w:hAnsiTheme="minorHAnsi" w:cstheme="minorHAnsi"/>
            <w:spacing w:val="-2"/>
            <w:position w:val="1"/>
            <w:sz w:val="22"/>
            <w:szCs w:val="22"/>
          </w:rPr>
          <w:t>ee</w:t>
        </w:r>
        <w:r w:rsidRPr="0024141E">
          <w:rPr>
            <w:rFonts w:asciiTheme="minorHAnsi" w:eastAsia="Verdana" w:hAnsiTheme="minorHAnsi" w:cstheme="minorHAnsi"/>
            <w:position w:val="1"/>
            <w:sz w:val="22"/>
            <w:szCs w:val="22"/>
          </w:rPr>
          <w:t>t</w:t>
        </w:r>
      </w:hyperlink>
    </w:p>
    <w:p w14:paraId="417A23F0" w14:textId="77777777" w:rsidR="00712B0D" w:rsidRPr="0024141E" w:rsidRDefault="00712B0D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05C17A65" w14:textId="77777777" w:rsidR="00712B0D" w:rsidRPr="0024141E" w:rsidRDefault="007F384F">
      <w:pPr>
        <w:spacing w:before="24"/>
        <w:ind w:left="65" w:right="7454"/>
        <w:jc w:val="center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Rec</w:t>
      </w:r>
      <w:r w:rsidRPr="0024141E">
        <w:rPr>
          <w:rFonts w:asciiTheme="minorHAnsi" w:eastAsia="Verdana" w:hAnsiTheme="minorHAnsi" w:cstheme="minorHAnsi"/>
          <w:b/>
          <w:bCs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bCs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pacing w:val="4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t</w:t>
      </w:r>
    </w:p>
    <w:p w14:paraId="6A811DC0" w14:textId="77777777" w:rsidR="00712B0D" w:rsidRPr="0024141E" w:rsidRDefault="007F384F">
      <w:pPr>
        <w:spacing w:line="22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(1)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</w:p>
    <w:p w14:paraId="765F3D44" w14:textId="77777777" w:rsidR="00712B0D" w:rsidRPr="0024141E" w:rsidRDefault="007F384F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8.5”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”</w:t>
      </w:r>
    </w:p>
    <w:p w14:paraId="3EBE56D5" w14:textId="77777777" w:rsidR="00712B0D" w:rsidRPr="0024141E" w:rsidRDefault="007F384F">
      <w:pPr>
        <w:spacing w:line="24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ec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s:</w:t>
      </w:r>
      <w:r w:rsidRPr="0024141E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</w:p>
    <w:p w14:paraId="27161068" w14:textId="77777777" w:rsidR="00712B0D" w:rsidRPr="0024141E" w:rsidRDefault="007F384F">
      <w:pPr>
        <w:spacing w:before="12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Sty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ma</w:t>
      </w:r>
    </w:p>
    <w:p w14:paraId="14803642" w14:textId="77777777" w:rsidR="00712B0D" w:rsidRPr="0024141E" w:rsidRDefault="007F384F">
      <w:pPr>
        <w:spacing w:line="220" w:lineRule="exact"/>
        <w:ind w:left="45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but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10</w:t>
      </w:r>
    </w:p>
    <w:p w14:paraId="15AE389A" w14:textId="77777777" w:rsidR="00712B0D" w:rsidRPr="0024141E" w:rsidRDefault="007F384F">
      <w:pPr>
        <w:spacing w:line="240" w:lineRule="exact"/>
        <w:ind w:left="45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s:</w:t>
      </w:r>
      <w:r w:rsidRPr="0024141E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No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0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.5”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id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</w:p>
    <w:p w14:paraId="57BE2F61" w14:textId="77777777" w:rsidR="00712B0D" w:rsidRPr="0024141E" w:rsidRDefault="007F384F">
      <w:pPr>
        <w:spacing w:before="11"/>
        <w:ind w:left="45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gh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362C885C" w14:textId="77777777" w:rsidR="00712B0D" w:rsidRPr="0024141E" w:rsidRDefault="007F384F">
      <w:pPr>
        <w:spacing w:line="220" w:lineRule="exact"/>
        <w:ind w:left="45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ft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</w:p>
    <w:p w14:paraId="65780F61" w14:textId="77777777" w:rsidR="00712B0D" w:rsidRPr="0024141E" w:rsidRDefault="00712B0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49F2F3E6" w14:textId="77777777" w:rsidR="00712B0D" w:rsidRPr="0024141E" w:rsidRDefault="007F384F">
      <w:pPr>
        <w:spacing w:before="24"/>
        <w:ind w:left="460"/>
        <w:rPr>
          <w:rFonts w:asciiTheme="minorHAnsi" w:eastAsia="Verdana" w:hAnsiTheme="minorHAnsi" w:cstheme="minorHAnsi"/>
          <w:b/>
          <w:bCs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bCs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bCs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bCs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bCs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bCs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bCs/>
          <w:sz w:val="22"/>
          <w:szCs w:val="22"/>
        </w:rPr>
        <w:t>s</w:t>
      </w:r>
    </w:p>
    <w:p w14:paraId="08839B78" w14:textId="77777777" w:rsidR="00712B0D" w:rsidRPr="0024141E" w:rsidRDefault="007F384F">
      <w:pPr>
        <w:spacing w:before="1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He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</w:p>
    <w:p w14:paraId="3BF00710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ll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by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ast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</w:p>
    <w:p w14:paraId="024BBAB2" w14:textId="77777777" w:rsidR="00712B0D" w:rsidRPr="0024141E" w:rsidRDefault="007F384F">
      <w:pPr>
        <w:spacing w:line="220" w:lineRule="exact"/>
        <w:ind w:left="19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 us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ng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s:</w:t>
      </w:r>
    </w:p>
    <w:p w14:paraId="2E45F5E3" w14:textId="77777777" w:rsidR="00712B0D" w:rsidRPr="0024141E" w:rsidRDefault="007F384F">
      <w:pPr>
        <w:spacing w:before="4"/>
        <w:ind w:left="228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in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ast 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4CF6DA49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dd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s: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cal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fe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</w:p>
    <w:p w14:paraId="352104AD" w14:textId="77777777" w:rsidR="00712B0D" w:rsidRPr="0024141E" w:rsidRDefault="007F384F">
      <w:pPr>
        <w:spacing w:line="240" w:lineRule="exact"/>
        <w:ind w:left="11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be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 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US</w:t>
      </w:r>
    </w:p>
    <w:p w14:paraId="4EBD38BD" w14:textId="77777777" w:rsidR="00712B0D" w:rsidRPr="0024141E" w:rsidRDefault="007F384F">
      <w:pPr>
        <w:spacing w:line="240" w:lineRule="exact"/>
        <w:ind w:left="11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l: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il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‘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ay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t.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It</w:t>
      </w:r>
    </w:p>
    <w:p w14:paraId="4C3686F9" w14:textId="77777777" w:rsidR="00712B0D" w:rsidRPr="0024141E" w:rsidRDefault="007F384F">
      <w:pPr>
        <w:spacing w:line="220" w:lineRule="exact"/>
        <w:ind w:left="117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 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so sugg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d you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se your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em</w:t>
      </w:r>
      <w:r w:rsidRPr="0024141E">
        <w:rPr>
          <w:rFonts w:asciiTheme="minorHAnsi" w:eastAsia="Verdana" w:hAnsiTheme="minorHAnsi" w:cstheme="minorHAnsi"/>
          <w:sz w:val="22"/>
          <w:szCs w:val="22"/>
        </w:rPr>
        <w:t>ai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l.</w:t>
      </w:r>
    </w:p>
    <w:p w14:paraId="62E4CFE7" w14:textId="77777777" w:rsidR="00712B0D" w:rsidRPr="0024141E" w:rsidRDefault="007F384F">
      <w:pPr>
        <w:spacing w:before="3"/>
        <w:ind w:left="117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bp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s 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7F08BBC3" w14:textId="77777777" w:rsidR="00712B0D" w:rsidRPr="0024141E" w:rsidRDefault="007F384F">
      <w:pPr>
        <w:spacing w:line="220" w:lineRule="exact"/>
        <w:ind w:left="45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ucat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Sch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gre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ce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0D1828CB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No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sch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</w:p>
    <w:p w14:paraId="72E1BE72" w14:textId="77777777" w:rsidR="00712B0D" w:rsidRPr="0024141E" w:rsidRDefault="007F384F">
      <w:pPr>
        <w:tabs>
          <w:tab w:val="left" w:pos="1540"/>
        </w:tabs>
        <w:spacing w:line="221" w:lineRule="auto"/>
        <w:ind w:left="1540" w:right="155" w:hanging="3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sz w:val="22"/>
          <w:szCs w:val="22"/>
        </w:rPr>
        <w:t>o</w:t>
      </w:r>
      <w:r w:rsidRPr="0024141E">
        <w:rPr>
          <w:rFonts w:asciiTheme="minorHAnsi" w:eastAsia="Courier New" w:hAnsiTheme="minorHAnsi" w:cstheme="minorHAnsi"/>
          <w:sz w:val="22"/>
          <w:szCs w:val="22"/>
        </w:rPr>
        <w:tab/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cate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stit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cat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am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th 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equ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</w:p>
    <w:p w14:paraId="59541F49" w14:textId="77777777" w:rsidR="00712B0D" w:rsidRPr="0024141E" w:rsidRDefault="007F384F">
      <w:pPr>
        <w:spacing w:before="2"/>
        <w:ind w:left="11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any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 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0B4127BD" w14:textId="77777777" w:rsidR="00712B0D" w:rsidRPr="0024141E" w:rsidRDefault="007F384F">
      <w:pPr>
        <w:spacing w:line="240" w:lineRule="exact"/>
        <w:ind w:left="11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cator</w:t>
      </w:r>
      <w:r w:rsidRPr="0024141E">
        <w:rPr>
          <w:rFonts w:asciiTheme="minorHAnsi" w:eastAsia="Verdana" w:hAnsiTheme="minorHAnsi" w:cstheme="minorHAnsi"/>
          <w:spacing w:val="-1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(i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s,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war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6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)</w:t>
      </w:r>
    </w:p>
    <w:p w14:paraId="5D9E2692" w14:textId="77777777" w:rsidR="00712B0D" w:rsidRPr="0024141E" w:rsidRDefault="007F384F">
      <w:pPr>
        <w:spacing w:line="240" w:lineRule="exact"/>
        <w:ind w:left="11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va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s)</w:t>
      </w:r>
      <w:r w:rsidRPr="0024141E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pp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cab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</w:p>
    <w:p w14:paraId="173A8FA0" w14:textId="77777777" w:rsidR="00712B0D" w:rsidRPr="0024141E" w:rsidRDefault="007F384F">
      <w:pPr>
        <w:spacing w:line="240" w:lineRule="exact"/>
        <w:ind w:left="117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je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cts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s,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pp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le</w:t>
      </w:r>
    </w:p>
    <w:p w14:paraId="3CA4A5C5" w14:textId="77777777" w:rsidR="00712B0D" w:rsidRPr="0024141E" w:rsidRDefault="007F384F">
      <w:pPr>
        <w:spacing w:line="220" w:lineRule="exact"/>
        <w:ind w:left="45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13785CB2" w14:textId="77777777" w:rsidR="00712B0D" w:rsidRPr="0024141E" w:rsidRDefault="007F384F">
      <w:pPr>
        <w:spacing w:line="26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f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</w:p>
    <w:p w14:paraId="0B88E23F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or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</w:p>
    <w:p w14:paraId="1D5C4C9A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</w:p>
    <w:p w14:paraId="78F36EE2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7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nc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co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)</w:t>
      </w:r>
    </w:p>
    <w:p w14:paraId="2DF1C41F" w14:textId="77777777" w:rsidR="00712B0D" w:rsidRPr="0024141E" w:rsidRDefault="007F384F">
      <w:pPr>
        <w:spacing w:line="240" w:lineRule="exact"/>
        <w:ind w:left="118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on</w:t>
      </w:r>
      <w:r w:rsidRPr="0024141E">
        <w:rPr>
          <w:rFonts w:asciiTheme="minorHAnsi" w:eastAsia="Verdana" w:hAnsiTheme="minorHAnsi" w:cstheme="minorHAnsi"/>
          <w:spacing w:val="-1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ce</w:t>
      </w:r>
    </w:p>
    <w:p w14:paraId="2EFDA205" w14:textId="77777777" w:rsidR="00712B0D" w:rsidRPr="0024141E" w:rsidRDefault="007F384F">
      <w:pPr>
        <w:spacing w:line="220" w:lineRule="exact"/>
        <w:ind w:left="190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Use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all b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ul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Verdana" w:hAnsiTheme="minorHAnsi" w:cstheme="minorHAnsi"/>
          <w:spacing w:val="-64"/>
          <w:sz w:val="22"/>
          <w:szCs w:val="22"/>
        </w:rPr>
        <w:t xml:space="preserve"> </w:t>
      </w:r>
      <w:hyperlink r:id="rId10" w:anchor="page=22">
        <w:r w:rsidRPr="0024141E">
          <w:rPr>
            <w:rFonts w:asciiTheme="minorHAnsi" w:eastAsia="Verdana" w:hAnsiTheme="minorHAnsi" w:cstheme="minorHAnsi"/>
            <w:spacing w:val="3"/>
            <w:sz w:val="22"/>
            <w:szCs w:val="22"/>
          </w:rPr>
          <w:t>v</w:t>
        </w:r>
        <w:r w:rsidRPr="0024141E">
          <w:rPr>
            <w:rFonts w:asciiTheme="minorHAnsi" w:eastAsia="Verdana" w:hAnsiTheme="minorHAnsi" w:cstheme="minorHAnsi"/>
            <w:spacing w:val="-2"/>
            <w:sz w:val="22"/>
            <w:szCs w:val="22"/>
          </w:rPr>
          <w:t>er</w:t>
        </w:r>
        <w:r w:rsidRPr="0024141E">
          <w:rPr>
            <w:rFonts w:asciiTheme="minorHAnsi" w:eastAsia="Verdana" w:hAnsiTheme="minorHAnsi" w:cstheme="minorHAnsi"/>
            <w:spacing w:val="1"/>
            <w:sz w:val="22"/>
            <w:szCs w:val="22"/>
          </w:rPr>
          <w:t>b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s</w:t>
        </w:r>
        <w:r w:rsidRPr="0024141E">
          <w:rPr>
            <w:rFonts w:asciiTheme="minorHAnsi" w:eastAsia="Verdana" w:hAnsiTheme="minorHAnsi" w:cstheme="minorHAnsi"/>
            <w:sz w:val="22"/>
            <w:szCs w:val="22"/>
          </w:rPr>
          <w:t>)</w:t>
        </w:r>
      </w:hyperlink>
    </w:p>
    <w:p w14:paraId="533D5B9A" w14:textId="77777777" w:rsidR="00712B0D" w:rsidRPr="0024141E" w:rsidRDefault="007F384F">
      <w:pPr>
        <w:tabs>
          <w:tab w:val="left" w:pos="2240"/>
        </w:tabs>
        <w:spacing w:before="8" w:line="240" w:lineRule="exact"/>
        <w:ind w:left="2260" w:right="137" w:hanging="3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 w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 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ast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i</w:t>
      </w:r>
      <w:r w:rsidRPr="0024141E">
        <w:rPr>
          <w:rFonts w:asciiTheme="minorHAnsi" w:eastAsia="Verdana" w:hAnsiTheme="minorHAnsi" w:cstheme="minorHAnsi"/>
          <w:sz w:val="22"/>
          <w:szCs w:val="22"/>
        </w:rPr>
        <w:t>n 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e.</w:t>
      </w:r>
    </w:p>
    <w:p w14:paraId="73F00F37" w14:textId="77777777" w:rsidR="00712B0D" w:rsidRPr="0024141E" w:rsidRDefault="007F384F">
      <w:pPr>
        <w:spacing w:before="1"/>
        <w:ind w:left="18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z w:val="22"/>
          <w:szCs w:val="22"/>
        </w:rPr>
        <w:t>ob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B849CE0" w14:textId="77777777" w:rsidR="00712B0D" w:rsidRPr="0024141E" w:rsidRDefault="007F384F">
      <w:pPr>
        <w:tabs>
          <w:tab w:val="left" w:pos="2240"/>
        </w:tabs>
        <w:spacing w:line="240" w:lineRule="exact"/>
        <w:ind w:left="2258" w:right="150" w:hanging="35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Q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fy 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st sav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 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u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</w:p>
    <w:p w14:paraId="09832CCC" w14:textId="77777777" w:rsidR="00712B0D" w:rsidRPr="0024141E" w:rsidRDefault="007F384F">
      <w:pPr>
        <w:spacing w:line="240" w:lineRule="exact"/>
        <w:ind w:left="189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All b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ul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 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 M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…)</w:t>
      </w:r>
    </w:p>
    <w:p w14:paraId="085A4569" w14:textId="77777777" w:rsidR="00712B0D" w:rsidRPr="0024141E" w:rsidRDefault="007F384F">
      <w:pPr>
        <w:spacing w:line="240" w:lineRule="exact"/>
        <w:ind w:left="457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Skil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0A258292" w14:textId="77777777" w:rsidR="00712B0D" w:rsidRPr="0024141E" w:rsidRDefault="007F384F">
      <w:pPr>
        <w:spacing w:line="240" w:lineRule="exact"/>
        <w:ind w:left="1177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Ski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s: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gra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ng,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dw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are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)</w:t>
      </w:r>
    </w:p>
    <w:p w14:paraId="5C0EE212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ns</w:t>
      </w:r>
    </w:p>
    <w:p w14:paraId="4203ADDF" w14:textId="77777777" w:rsidR="00712B0D" w:rsidRPr="0024141E" w:rsidRDefault="007F384F">
      <w:pPr>
        <w:spacing w:line="220" w:lineRule="exact"/>
        <w:ind w:left="4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ter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sts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Act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22321BFB" w14:textId="77777777" w:rsidR="00712B0D" w:rsidRPr="0024141E" w:rsidRDefault="007F384F">
      <w:pPr>
        <w:spacing w:line="260" w:lineRule="exact"/>
        <w:ind w:left="1180"/>
        <w:rPr>
          <w:rFonts w:asciiTheme="minorHAnsi" w:eastAsia="Verdana" w:hAnsiTheme="minorHAnsi" w:cstheme="minorHAnsi"/>
          <w:sz w:val="22"/>
          <w:szCs w:val="22"/>
        </w:rPr>
        <w:sectPr w:rsidR="00712B0D" w:rsidRPr="0024141E">
          <w:headerReference w:type="default" r:id="rId11"/>
          <w:pgSz w:w="12240" w:h="15840"/>
          <w:pgMar w:top="820" w:right="580" w:bottom="280" w:left="620" w:header="627" w:footer="0" w:gutter="0"/>
          <w:cols w:space="720"/>
        </w:sect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ter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sts:</w:t>
      </w:r>
      <w:r w:rsidRPr="0024141E">
        <w:rPr>
          <w:rFonts w:asciiTheme="minorHAnsi" w:eastAsia="Verdana" w:hAnsiTheme="minorHAnsi" w:cstheme="minorHAnsi"/>
          <w:spacing w:val="-1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sp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</w:p>
    <w:p w14:paraId="77682919" w14:textId="77777777" w:rsidR="00712B0D" w:rsidRPr="0024141E" w:rsidRDefault="00712B0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  <w:sectPr w:rsidR="00712B0D" w:rsidRPr="0024141E">
          <w:pgSz w:w="12240" w:h="15840"/>
          <w:pgMar w:top="820" w:right="620" w:bottom="280" w:left="580" w:header="627" w:footer="0" w:gutter="0"/>
          <w:cols w:space="720"/>
        </w:sectPr>
      </w:pPr>
    </w:p>
    <w:p w14:paraId="71FD97C5" w14:textId="77777777" w:rsidR="00712B0D" w:rsidRPr="0024141E" w:rsidRDefault="00712B0D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28B44BCA" w14:textId="77777777" w:rsidR="00712B0D" w:rsidRPr="0024141E" w:rsidRDefault="007F384F">
      <w:pPr>
        <w:ind w:left="122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z w:val="22"/>
          <w:szCs w:val="22"/>
        </w:rPr>
        <w:t>Act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s: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ans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</w:p>
    <w:p w14:paraId="27CC5B87" w14:textId="77777777" w:rsidR="00712B0D" w:rsidRPr="0024141E" w:rsidRDefault="007F384F">
      <w:pPr>
        <w:spacing w:line="200" w:lineRule="exact"/>
        <w:ind w:left="14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548E1C00">
          <v:group id="_x0000_s1079" style="position:absolute;left:0;text-align:left;margin-left:34.55pt;margin-top:51.85pt;width:543pt;height:0;z-index:-251673600;mso-position-horizontal-relative:page;mso-position-vertical-relative:page" coordorigin="691,1037" coordsize="10860,0">
            <v:shape id="_x0000_s1080" style="position:absolute;left:691;top:1037;width:10860;height:0" coordorigin="691,1037" coordsize="10860,0" path="m691,1037r10860,e" filled="f" strokeweight=".58pt">
              <v:path arrowok="t"/>
            </v:shape>
            <w10:wrap anchorx="page" anchory="page"/>
          </v:group>
        </w:pic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65E00708" w14:textId="77777777" w:rsidR="00712B0D" w:rsidRPr="0024141E" w:rsidRDefault="007F384F">
      <w:pPr>
        <w:spacing w:before="4"/>
        <w:ind w:left="14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…</w:t>
      </w:r>
    </w:p>
    <w:p w14:paraId="5E7AB890" w14:textId="77777777" w:rsidR="00712B0D" w:rsidRPr="0024141E" w:rsidRDefault="007F384F">
      <w:pPr>
        <w:spacing w:line="220" w:lineRule="exact"/>
        <w:ind w:left="499" w:right="-5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an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hi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q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li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</w:p>
    <w:p w14:paraId="2507536A" w14:textId="77777777" w:rsidR="00712B0D" w:rsidRPr="0024141E" w:rsidRDefault="007F384F">
      <w:pPr>
        <w:spacing w:before="4" w:line="220" w:lineRule="exact"/>
        <w:ind w:left="4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Ma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y,</w:t>
      </w:r>
      <w:r w:rsidRPr="0024141E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ty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</w:p>
    <w:p w14:paraId="2517E0F3" w14:textId="77777777" w:rsidR="00712B0D" w:rsidRPr="0024141E" w:rsidRDefault="007F384F">
      <w:pPr>
        <w:spacing w:before="20"/>
        <w:rPr>
          <w:rFonts w:asciiTheme="minorHAnsi" w:eastAsia="Verdana" w:hAnsiTheme="minorHAnsi" w:cstheme="minorHAnsi"/>
          <w:sz w:val="22"/>
          <w:szCs w:val="22"/>
        </w:rPr>
        <w:sectPr w:rsidR="00712B0D" w:rsidRPr="0024141E">
          <w:type w:val="continuous"/>
          <w:pgSz w:w="12240" w:h="15840"/>
          <w:pgMar w:top="820" w:right="620" w:bottom="280" w:left="580" w:header="720" w:footer="720" w:gutter="0"/>
          <w:cols w:num="2" w:space="720" w:equalWidth="0">
            <w:col w:w="7342" w:space="343"/>
            <w:col w:w="3355"/>
          </w:cols>
        </w:sectPr>
      </w:pPr>
      <w:r w:rsidRPr="0024141E">
        <w:rPr>
          <w:rFonts w:asciiTheme="minorHAnsi" w:hAnsiTheme="minorHAnsi" w:cstheme="minorHAnsi"/>
          <w:sz w:val="22"/>
          <w:szCs w:val="22"/>
        </w:rPr>
        <w:br w:type="column"/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20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3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-2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14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Ye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201DA325" w14:textId="77777777" w:rsidR="00712B0D" w:rsidRPr="0024141E" w:rsidRDefault="007F384F">
      <w:pPr>
        <w:spacing w:before="7"/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sta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z w:val="22"/>
          <w:szCs w:val="22"/>
        </w:rPr>
        <w:t>ob</w:t>
      </w:r>
    </w:p>
    <w:p w14:paraId="2C088641" w14:textId="77777777" w:rsidR="00712B0D" w:rsidRPr="0024141E" w:rsidRDefault="007F384F">
      <w:pPr>
        <w:spacing w:line="220" w:lineRule="exact"/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ra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ob</w:t>
      </w:r>
    </w:p>
    <w:p w14:paraId="5E132DD9" w14:textId="77777777" w:rsidR="00712B0D" w:rsidRPr="0024141E" w:rsidRDefault="00712B0D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0D2CD8D" w14:textId="77777777" w:rsidR="00712B0D" w:rsidRPr="0024141E" w:rsidRDefault="007F384F">
      <w:pPr>
        <w:spacing w:before="24"/>
        <w:ind w:left="105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Rec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ov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</w:p>
    <w:p w14:paraId="52246D64" w14:textId="77777777" w:rsidR="00712B0D" w:rsidRPr="0024141E" w:rsidRDefault="007F384F">
      <w:pPr>
        <w:spacing w:line="220" w:lineRule="exact"/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(1)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nt</w:t>
      </w:r>
    </w:p>
    <w:p w14:paraId="5A8586FE" w14:textId="77777777" w:rsidR="00712B0D" w:rsidRPr="0024141E" w:rsidRDefault="007F384F">
      <w:pPr>
        <w:spacing w:line="240" w:lineRule="exact"/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8.5”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”</w:t>
      </w:r>
    </w:p>
    <w:p w14:paraId="4F98AD2B" w14:textId="77777777" w:rsidR="00712B0D" w:rsidRPr="0024141E" w:rsidRDefault="007F384F">
      <w:pPr>
        <w:spacing w:line="240" w:lineRule="exact"/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Sty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ma</w:t>
      </w:r>
    </w:p>
    <w:p w14:paraId="2F381DDE" w14:textId="77777777" w:rsidR="00712B0D" w:rsidRPr="0024141E" w:rsidRDefault="007F384F">
      <w:pPr>
        <w:spacing w:before="12"/>
        <w:ind w:left="4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4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5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ra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ph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</w:p>
    <w:p w14:paraId="16DE9FEC" w14:textId="77777777" w:rsidR="00712B0D" w:rsidRPr="0024141E" w:rsidRDefault="007F384F">
      <w:pPr>
        <w:spacing w:line="220" w:lineRule="exact"/>
        <w:ind w:left="4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 Sty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but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10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12</w:t>
      </w:r>
    </w:p>
    <w:p w14:paraId="75A9E524" w14:textId="77777777" w:rsidR="00712B0D" w:rsidRPr="0024141E" w:rsidRDefault="007F384F">
      <w:pPr>
        <w:spacing w:line="240" w:lineRule="exact"/>
        <w:ind w:left="4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se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gh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cs</w:t>
      </w:r>
    </w:p>
    <w:p w14:paraId="11C89011" w14:textId="77777777" w:rsidR="00712B0D" w:rsidRPr="0024141E" w:rsidRDefault="007F384F">
      <w:pPr>
        <w:spacing w:before="11"/>
        <w:ind w:left="49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</w:p>
    <w:p w14:paraId="564B8490" w14:textId="77777777" w:rsidR="00712B0D" w:rsidRPr="0024141E" w:rsidRDefault="00712B0D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2A295E7B" w14:textId="77777777" w:rsidR="00712B0D" w:rsidRPr="0024141E" w:rsidRDefault="007F384F">
      <w:pPr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101A6A2E" w14:textId="77777777" w:rsidR="00712B0D" w:rsidRPr="0024141E" w:rsidRDefault="00712B0D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606823DA" w14:textId="77777777" w:rsidR="00712B0D" w:rsidRPr="0024141E" w:rsidRDefault="007F384F">
      <w:pPr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He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il</w:t>
      </w:r>
    </w:p>
    <w:p w14:paraId="1634446E" w14:textId="77777777" w:rsidR="00712B0D" w:rsidRPr="0024141E" w:rsidRDefault="00712B0D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E31E874" w14:textId="77777777" w:rsidR="00712B0D" w:rsidRPr="0024141E" w:rsidRDefault="007F384F">
      <w:pPr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‘T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‘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Ri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y:’</w:t>
      </w:r>
    </w:p>
    <w:p w14:paraId="0BAFA8B3" w14:textId="77777777" w:rsidR="00712B0D" w:rsidRPr="0024141E" w:rsidRDefault="00712B0D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CE7868F" w14:textId="77777777" w:rsidR="00712B0D" w:rsidRPr="0024141E" w:rsidRDefault="007F384F">
      <w:pPr>
        <w:ind w:left="849" w:right="5239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n</w:t>
      </w:r>
    </w:p>
    <w:p w14:paraId="09220A3F" w14:textId="77777777" w:rsidR="00712B0D" w:rsidRPr="0024141E" w:rsidRDefault="00712B0D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79EFD4BF" w14:textId="77777777" w:rsidR="00712B0D" w:rsidRPr="0024141E" w:rsidRDefault="007F384F">
      <w:pPr>
        <w:ind w:left="499" w:right="220" w:firstLine="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1-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uct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sta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ou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 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“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my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z w:val="22"/>
          <w:szCs w:val="22"/>
        </w:rPr>
        <w:t>cat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/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ce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way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z w:val="22"/>
          <w:szCs w:val="22"/>
        </w:rPr>
        <w:t>"</w:t>
      </w:r>
    </w:p>
    <w:p w14:paraId="00C196A1" w14:textId="77777777" w:rsidR="00712B0D" w:rsidRPr="0024141E" w:rsidRDefault="00712B0D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1DBC600E" w14:textId="77777777" w:rsidR="00712B0D" w:rsidRPr="0024141E" w:rsidRDefault="007F384F">
      <w:pPr>
        <w:spacing w:before="32" w:line="240" w:lineRule="exact"/>
        <w:ind w:left="499" w:right="163" w:firstLine="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2-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z w:val="22"/>
          <w:szCs w:val="22"/>
        </w:rPr>
        <w:t>s)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aw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s/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ib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in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z w:val="22"/>
          <w:szCs w:val="22"/>
        </w:rPr>
        <w:t>ob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an sp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"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/g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am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/t</w:t>
      </w:r>
      <w:r w:rsidRPr="0024141E">
        <w:rPr>
          <w:rFonts w:asciiTheme="minorHAnsi" w:eastAsia="Verdana" w:hAnsiTheme="minorHAnsi" w:cstheme="minorHAnsi"/>
          <w:sz w:val="22"/>
          <w:szCs w:val="22"/>
        </w:rPr>
        <w:t>ake</w:t>
      </w:r>
      <w:r w:rsidRPr="0024141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ass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n)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 st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BLA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z w:val="22"/>
          <w:szCs w:val="22"/>
        </w:rPr>
        <w:t>”</w:t>
      </w:r>
    </w:p>
    <w:p w14:paraId="5EBDAA17" w14:textId="77777777" w:rsidR="00712B0D" w:rsidRPr="0024141E" w:rsidRDefault="00712B0D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2D3311C1" w14:textId="77777777" w:rsidR="00712B0D" w:rsidRPr="0024141E" w:rsidRDefault="007F384F">
      <w:pPr>
        <w:tabs>
          <w:tab w:val="left" w:pos="1200"/>
        </w:tabs>
        <w:spacing w:line="240" w:lineRule="exact"/>
        <w:ind w:left="1220" w:right="148" w:hanging="3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sz w:val="22"/>
          <w:szCs w:val="22"/>
        </w:rPr>
        <w:tab/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 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 ca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yo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u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ab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how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 ca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ans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back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1B3CEFBC" w14:textId="77777777" w:rsidR="00712B0D" w:rsidRPr="0024141E" w:rsidRDefault="00712B0D">
      <w:pPr>
        <w:spacing w:before="6" w:line="280" w:lineRule="exact"/>
        <w:rPr>
          <w:rFonts w:asciiTheme="minorHAnsi" w:hAnsiTheme="minorHAnsi" w:cstheme="minorHAnsi"/>
          <w:sz w:val="22"/>
          <w:szCs w:val="22"/>
        </w:rPr>
      </w:pPr>
    </w:p>
    <w:p w14:paraId="0BC5B1E1" w14:textId="77777777" w:rsidR="00712B0D" w:rsidRPr="0024141E" w:rsidRDefault="007F384F">
      <w:pPr>
        <w:spacing w:line="240" w:lineRule="exact"/>
        <w:ind w:left="500" w:right="172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3-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z w:val="22"/>
          <w:szCs w:val="22"/>
        </w:rPr>
        <w:t>s)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aw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/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w w:val="99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z w:val="22"/>
          <w:szCs w:val="22"/>
        </w:rPr>
        <w:t>ob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an sp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"In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cu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/p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(d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w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z w:val="22"/>
          <w:szCs w:val="22"/>
        </w:rPr>
        <w:t>”</w:t>
      </w:r>
    </w:p>
    <w:p w14:paraId="3A45A927" w14:textId="77777777" w:rsidR="00712B0D" w:rsidRPr="0024141E" w:rsidRDefault="00712B0D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</w:p>
    <w:p w14:paraId="1D7721A6" w14:textId="77777777" w:rsidR="00712B0D" w:rsidRPr="0024141E" w:rsidRDefault="007F384F">
      <w:pPr>
        <w:spacing w:line="240" w:lineRule="exact"/>
        <w:ind w:left="499" w:right="324" w:firstLine="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Pa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4-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y: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z w:val="22"/>
          <w:szCs w:val="22"/>
        </w:rPr>
        <w:t>s)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aw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co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/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sp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w w:val="99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1"/>
          <w:w w:val="99"/>
          <w:sz w:val="22"/>
          <w:szCs w:val="22"/>
        </w:rPr>
        <w:t>il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w w:val="99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w w:val="99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w w:val="99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w w:val="99"/>
          <w:sz w:val="22"/>
          <w:szCs w:val="22"/>
        </w:rPr>
        <w:t xml:space="preserve">s 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ak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"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/p</w:t>
      </w:r>
      <w:r w:rsidRPr="0024141E">
        <w:rPr>
          <w:rFonts w:asciiTheme="minorHAnsi" w:eastAsia="Verdana" w:hAnsiTheme="minorHAnsi" w:cstheme="minorHAnsi"/>
          <w:sz w:val="22"/>
          <w:szCs w:val="22"/>
        </w:rPr>
        <w:t>ast</w:t>
      </w:r>
      <w:r w:rsidRPr="0024141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(d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X,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ave 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LANK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z w:val="22"/>
          <w:szCs w:val="22"/>
        </w:rPr>
        <w:t>”</w:t>
      </w:r>
    </w:p>
    <w:p w14:paraId="7E52A708" w14:textId="77777777" w:rsidR="00712B0D" w:rsidRPr="0024141E" w:rsidRDefault="007F384F">
      <w:pPr>
        <w:spacing w:before="61" w:line="520" w:lineRule="exact"/>
        <w:ind w:left="498" w:right="125" w:firstLine="361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 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sar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z w:val="22"/>
          <w:szCs w:val="22"/>
        </w:rPr>
        <w:t>. Pa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5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4)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</w:p>
    <w:p w14:paraId="43DED3EB" w14:textId="77777777" w:rsidR="00712B0D" w:rsidRPr="0024141E" w:rsidRDefault="007F384F">
      <w:pPr>
        <w:spacing w:line="180" w:lineRule="exact"/>
        <w:ind w:left="498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us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ast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bo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ty.</w:t>
      </w:r>
    </w:p>
    <w:p w14:paraId="5674BB82" w14:textId="77777777" w:rsidR="00712B0D" w:rsidRPr="0024141E" w:rsidRDefault="00712B0D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574A3B99" w14:textId="77777777" w:rsidR="00712B0D" w:rsidRPr="0024141E" w:rsidRDefault="007F384F">
      <w:pPr>
        <w:ind w:left="5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Sinc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y,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s,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st,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z w:val="22"/>
          <w:szCs w:val="22"/>
        </w:rPr>
        <w:t>ul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by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</w:p>
    <w:p w14:paraId="55DD4076" w14:textId="77777777" w:rsidR="00712B0D" w:rsidRPr="0024141E" w:rsidRDefault="007F384F">
      <w:pPr>
        <w:spacing w:line="260" w:lineRule="exact"/>
        <w:ind w:left="486"/>
        <w:rPr>
          <w:rFonts w:asciiTheme="minorHAnsi" w:eastAsia="Calibri" w:hAnsiTheme="minorHAnsi" w:cstheme="minorHAnsi"/>
          <w:sz w:val="22"/>
          <w:szCs w:val="22"/>
        </w:rPr>
        <w:sectPr w:rsidR="00712B0D" w:rsidRPr="0024141E">
          <w:type w:val="continuous"/>
          <w:pgSz w:w="12240" w:h="15840"/>
          <w:pgMar w:top="820" w:right="620" w:bottom="280" w:left="580" w:header="720" w:footer="720" w:gutter="0"/>
          <w:cols w:space="720"/>
        </w:sectPr>
      </w:pPr>
      <w:r w:rsidRPr="0024141E">
        <w:rPr>
          <w:rFonts w:asciiTheme="minorHAnsi" w:eastAsia="Calibri" w:hAnsiTheme="minorHAnsi" w:cstheme="minorHAnsi"/>
          <w:sz w:val="22"/>
          <w:szCs w:val="22"/>
        </w:rPr>
        <w:t>and</w:t>
      </w:r>
      <w:r w:rsidRPr="0024141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im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-1"/>
          <w:sz w:val="22"/>
          <w:szCs w:val="22"/>
        </w:rPr>
        <w:t>(</w:t>
      </w:r>
      <w:r w:rsidRPr="0024141E">
        <w:rPr>
          <w:rFonts w:asciiTheme="minorHAnsi" w:eastAsia="Calibri" w:hAnsiTheme="minorHAnsi" w:cstheme="minorHAnsi"/>
          <w:sz w:val="22"/>
          <w:szCs w:val="22"/>
        </w:rPr>
        <w:t>s)</w:t>
      </w:r>
      <w:r w:rsidRPr="0024141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and</w:t>
      </w:r>
      <w:r w:rsidRPr="0024141E">
        <w:rPr>
          <w:rFonts w:asciiTheme="minorHAnsi" w:eastAsia="Calibr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et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to be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ch</w:t>
      </w:r>
      <w:r w:rsidRPr="0024141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ou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</w:p>
    <w:p w14:paraId="23FECD94" w14:textId="77777777" w:rsidR="00712B0D" w:rsidRPr="0024141E" w:rsidRDefault="00712B0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01217106" w14:textId="77777777" w:rsidR="00712B0D" w:rsidRPr="0024141E" w:rsidRDefault="007F384F">
      <w:pPr>
        <w:spacing w:before="20"/>
        <w:ind w:left="100" w:right="121" w:firstLine="767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AD4FD85">
          <v:group id="_x0000_s1077" style="position:absolute;left:0;text-align:left;margin-left:34.55pt;margin-top:.95pt;width:543pt;height:0;z-index:-251672576;mso-position-horizontal-relative:page" coordorigin="691,19" coordsize="10860,0">
            <v:shape id="_x0000_s1078" style="position:absolute;left:691;top:19;width:10860;height:0" coordorigin="691,19" coordsize="10860,0" path="m691,19r10860,e" filled="f" strokeweight=".58pt">
              <v:path arrowok="t"/>
            </v:shape>
            <w10:wrap anchorx="page"/>
          </v:group>
        </w:pict>
      </w:r>
      <w:r w:rsidRPr="0024141E">
        <w:rPr>
          <w:rFonts w:asciiTheme="minorHAnsi" w:hAnsiTheme="minorHAnsi" w:cstheme="minorHAnsi"/>
          <w:sz w:val="22"/>
          <w:szCs w:val="22"/>
        </w:rPr>
        <w:pict w14:anchorId="080EC923">
          <v:group id="_x0000_s1074" style="position:absolute;left:0;text-align:left;margin-left:30.65pt;margin-top:25.4pt;width:546.8pt;height:1.2pt;z-index:-251671552;mso-position-horizontal-relative:page" coordorigin="613,508" coordsize="10936,24">
            <v:shape id="_x0000_s1076" style="position:absolute;left:620;top:515;width:10668;height:0" coordorigin="620,515" coordsize="10668,0" path="m620,515r10668,e" filled="f" strokeweight=".7pt">
              <v:path arrowok="t"/>
            </v:shape>
            <v:shape id="_x0000_s1075" style="position:absolute;left:11288;top:524;width:254;height:0" coordorigin="11288,524" coordsize="254,0" path="m11288,524r255,e" filled="f" strokeweight=".7pt">
              <v:path arrowok="t"/>
            </v:shape>
            <w10:wrap anchorx="page"/>
          </v:group>
        </w:pic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20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3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-2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14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Ye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ways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av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 c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é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 ( ‘ I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am a ha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wo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) .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ght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ur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ng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s,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ut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lwa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ll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w up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sta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s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ab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ut</w:t>
      </w:r>
      <w:r w:rsidRPr="0024141E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ur</w:t>
      </w:r>
      <w:r w:rsidRPr="0024141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es</w:t>
      </w:r>
      <w:r w:rsidRPr="0024141E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‘ 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6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tec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cal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sz w:val="22"/>
          <w:szCs w:val="22"/>
        </w:rPr>
        <w:t>)</w:t>
      </w:r>
      <w:r w:rsidRPr="0024141E">
        <w:rPr>
          <w:rFonts w:asciiTheme="minorHAnsi" w:eastAsia="Verdana" w:hAnsiTheme="minorHAnsi" w:cstheme="minorHAnsi"/>
          <w:spacing w:val="6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6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AF9A6E0" w14:textId="77777777" w:rsidR="00712B0D" w:rsidRPr="0024141E" w:rsidRDefault="00712B0D">
      <w:pPr>
        <w:spacing w:before="9" w:line="240" w:lineRule="exact"/>
        <w:rPr>
          <w:rFonts w:asciiTheme="minorHAnsi" w:hAnsiTheme="minorHAnsi" w:cstheme="minorHAnsi"/>
          <w:sz w:val="22"/>
          <w:szCs w:val="22"/>
        </w:rPr>
      </w:pPr>
    </w:p>
    <w:p w14:paraId="5683EC51" w14:textId="77777777" w:rsidR="00712B0D" w:rsidRPr="0024141E" w:rsidRDefault="007F384F">
      <w:pPr>
        <w:spacing w:before="20"/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sz w:val="22"/>
          <w:szCs w:val="22"/>
        </w:rPr>
        <w:t>Qu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a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f</w:t>
      </w:r>
    </w:p>
    <w:p w14:paraId="1E0DB811" w14:textId="77777777" w:rsidR="00712B0D" w:rsidRPr="0024141E" w:rsidRDefault="00712B0D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F5B3973" w14:textId="77777777" w:rsidR="00712B0D" w:rsidRPr="0024141E" w:rsidRDefault="007F384F">
      <w:pPr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sz w:val="22"/>
          <w:szCs w:val="22"/>
        </w:rPr>
        <w:t xml:space="preserve">1. </w:t>
      </w:r>
      <w:r w:rsidRPr="0024141E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oes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pacing w:val="4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nd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 t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4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ey</w:t>
      </w:r>
      <w:r w:rsidRPr="0024141E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 e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lo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?</w:t>
      </w:r>
    </w:p>
    <w:p w14:paraId="39B79904" w14:textId="77777777" w:rsidR="00712B0D" w:rsidRPr="0024141E" w:rsidRDefault="007F384F">
      <w:pPr>
        <w:ind w:left="920" w:right="93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arket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cu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nt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z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 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 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gh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 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375F6AF" w14:textId="77777777" w:rsidR="00712B0D" w:rsidRPr="0024141E" w:rsidRDefault="00712B0D">
      <w:pPr>
        <w:spacing w:before="17" w:line="220" w:lineRule="exact"/>
        <w:rPr>
          <w:rFonts w:asciiTheme="minorHAnsi" w:hAnsiTheme="minorHAnsi" w:cstheme="minorHAnsi"/>
          <w:sz w:val="22"/>
          <w:szCs w:val="22"/>
        </w:rPr>
      </w:pPr>
    </w:p>
    <w:p w14:paraId="6F85754F" w14:textId="77777777" w:rsidR="00712B0D" w:rsidRPr="0024141E" w:rsidRDefault="007F384F">
      <w:pPr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sz w:val="22"/>
          <w:szCs w:val="22"/>
        </w:rPr>
        <w:t xml:space="preserve">2. </w:t>
      </w:r>
      <w:r w:rsidRPr="0024141E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ee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le</w:t>
      </w:r>
      <w:r w:rsidRPr="0024141E">
        <w:rPr>
          <w:rFonts w:asciiTheme="minorHAnsi" w:eastAsia="Verdana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show</w:t>
      </w:r>
      <w:r w:rsidRPr="0024141E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ty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 xml:space="preserve">f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uct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1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tic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m?</w:t>
      </w:r>
    </w:p>
    <w:p w14:paraId="6DF23A74" w14:textId="77777777" w:rsidR="00712B0D" w:rsidRPr="0024141E" w:rsidRDefault="007F384F">
      <w:pPr>
        <w:spacing w:before="8" w:line="240" w:lineRule="exact"/>
        <w:ind w:left="920" w:right="85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that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can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pp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bj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so</w:t>
      </w:r>
      <w:r w:rsidRPr="0024141E">
        <w:rPr>
          <w:rFonts w:asciiTheme="minorHAnsi" w:eastAsia="Verdana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sure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gat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pr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00B95D92" w14:textId="77777777" w:rsidR="00712B0D" w:rsidRPr="0024141E" w:rsidRDefault="00712B0D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2474D07" w14:textId="77777777" w:rsidR="00712B0D" w:rsidRPr="0024141E" w:rsidRDefault="007F384F">
      <w:pPr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sz w:val="22"/>
          <w:szCs w:val="22"/>
        </w:rPr>
        <w:t xml:space="preserve">3. </w:t>
      </w:r>
      <w:r w:rsidRPr="0024141E">
        <w:rPr>
          <w:rFonts w:asciiTheme="minorHAnsi" w:eastAsia="Verdana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ha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ould</w:t>
      </w:r>
      <w:r w:rsidRPr="0024141E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the</w:t>
      </w:r>
      <w:r w:rsidRPr="0024141E">
        <w:rPr>
          <w:rFonts w:asciiTheme="minorHAnsi" w:eastAsia="Verdana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letter</w:t>
      </w:r>
      <w:r w:rsidRPr="0024141E">
        <w:rPr>
          <w:rFonts w:asciiTheme="minorHAnsi" w:eastAsia="Verdana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esu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?</w:t>
      </w:r>
    </w:p>
    <w:p w14:paraId="6462FF13" w14:textId="77777777" w:rsidR="00712B0D" w:rsidRPr="0024141E" w:rsidRDefault="007F384F">
      <w:pPr>
        <w:spacing w:before="5" w:line="240" w:lineRule="exact"/>
        <w:ind w:left="920" w:right="87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ppo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ty</w:t>
      </w:r>
      <w:r w:rsidRPr="0024141E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w 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out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ere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q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44E07908" w14:textId="77777777" w:rsidR="00712B0D" w:rsidRPr="0024141E" w:rsidRDefault="007F384F">
      <w:pPr>
        <w:spacing w:line="220" w:lineRule="exact"/>
        <w:ind w:left="92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sks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il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 xml:space="preserve"> w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xp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</w:p>
    <w:p w14:paraId="72900EC8" w14:textId="77777777" w:rsidR="00712B0D" w:rsidRPr="0024141E" w:rsidRDefault="007F384F">
      <w:pPr>
        <w:spacing w:before="1"/>
        <w:ind w:left="920" w:right="86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s.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 a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>3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sz w:val="22"/>
          <w:szCs w:val="22"/>
        </w:rPr>
        <w:t>4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tte</w:t>
      </w:r>
      <w:r w:rsidRPr="0024141E">
        <w:rPr>
          <w:rFonts w:asciiTheme="minorHAnsi" w:eastAsia="Verdana" w:hAnsiTheme="minorHAnsi" w:cstheme="minorHAnsi"/>
          <w:sz w:val="22"/>
          <w:szCs w:val="22"/>
        </w:rPr>
        <w:t>r 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an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il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du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. 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ul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!</w:t>
      </w:r>
    </w:p>
    <w:p w14:paraId="1B93F78F" w14:textId="77777777" w:rsidR="00712B0D" w:rsidRPr="0024141E" w:rsidRDefault="00712B0D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168CE7D1" w14:textId="77777777" w:rsidR="00712B0D" w:rsidRPr="0024141E" w:rsidRDefault="007F384F">
      <w:pPr>
        <w:ind w:left="20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b/>
          <w:sz w:val="22"/>
          <w:szCs w:val="22"/>
        </w:rPr>
        <w:t>Ingr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Kn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-</w:t>
      </w:r>
      <w:r w:rsidRPr="0024141E">
        <w:rPr>
          <w:rFonts w:asciiTheme="minorHAnsi" w:eastAsia="Verdana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</w:p>
    <w:p w14:paraId="36A5FF9D" w14:textId="77777777" w:rsidR="00712B0D" w:rsidRPr="0024141E" w:rsidRDefault="00712B0D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194BF6D7" w14:textId="77777777" w:rsidR="00712B0D" w:rsidRPr="0024141E" w:rsidRDefault="007F384F">
      <w:pPr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ee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ne</w:t>
      </w:r>
      <w:r w:rsidRPr="0024141E">
        <w:rPr>
          <w:rFonts w:asciiTheme="minorHAnsi" w:eastAsia="Verdana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249508D" w14:textId="77777777" w:rsidR="00712B0D" w:rsidRPr="0024141E" w:rsidRDefault="00712B0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1A3FEC7" w14:textId="77777777" w:rsidR="00712B0D" w:rsidRPr="0024141E" w:rsidRDefault="007F384F">
      <w:pPr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Use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act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2B71CBB2" w14:textId="77777777" w:rsidR="00712B0D" w:rsidRPr="0024141E" w:rsidRDefault="00712B0D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7A0365E" w14:textId="77777777" w:rsidR="00712B0D" w:rsidRPr="0024141E" w:rsidRDefault="007F384F">
      <w:pPr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15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685291A8" w14:textId="77777777" w:rsidR="00712B0D" w:rsidRPr="0024141E" w:rsidRDefault="00712B0D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42AACE3F" w14:textId="77777777" w:rsidR="00712B0D" w:rsidRPr="0024141E" w:rsidRDefault="007F384F">
      <w:pPr>
        <w:spacing w:line="220" w:lineRule="exact"/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  </w:t>
      </w:r>
      <w:r w:rsidRPr="0024141E">
        <w:rPr>
          <w:rFonts w:asciiTheme="minorHAnsi" w:eastAsia="Verdana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-69"/>
          <w:position w:val="-1"/>
          <w:sz w:val="22"/>
          <w:szCs w:val="22"/>
        </w:rPr>
        <w:t xml:space="preserve"> </w:t>
      </w:r>
      <w:hyperlink r:id="rId12">
        <w:r w:rsidRPr="0024141E">
          <w:rPr>
            <w:rFonts w:asciiTheme="minorHAnsi" w:eastAsia="Verdana" w:hAnsiTheme="minorHAnsi" w:cstheme="minorHAnsi"/>
            <w:position w:val="-1"/>
            <w:sz w:val="22"/>
            <w:szCs w:val="22"/>
          </w:rPr>
          <w:t>ac</w:t>
        </w:r>
        <w:r w:rsidRPr="0024141E">
          <w:rPr>
            <w:rFonts w:asciiTheme="minorHAnsi" w:eastAsia="Verdana" w:hAnsiTheme="minorHAnsi" w:cstheme="minorHAnsi"/>
            <w:spacing w:val="-2"/>
            <w:position w:val="-1"/>
            <w:sz w:val="22"/>
            <w:szCs w:val="22"/>
          </w:rPr>
          <w:t>t</w:t>
        </w:r>
        <w:r w:rsidRPr="0024141E">
          <w:rPr>
            <w:rFonts w:asciiTheme="minorHAnsi" w:eastAsia="Verdana" w:hAnsiTheme="minorHAnsi" w:cstheme="minorHAnsi"/>
            <w:spacing w:val="1"/>
            <w:position w:val="-1"/>
            <w:sz w:val="22"/>
            <w:szCs w:val="22"/>
          </w:rPr>
          <w:t>i</w:t>
        </w:r>
        <w:r w:rsidRPr="0024141E">
          <w:rPr>
            <w:rFonts w:asciiTheme="minorHAnsi" w:eastAsia="Verdana" w:hAnsiTheme="minorHAnsi" w:cstheme="minorHAnsi"/>
            <w:position w:val="-1"/>
            <w:sz w:val="22"/>
            <w:szCs w:val="22"/>
          </w:rPr>
          <w:t>ve</w:t>
        </w:r>
        <w:r w:rsidRPr="0024141E">
          <w:rPr>
            <w:rFonts w:asciiTheme="minorHAnsi" w:eastAsia="Verdana" w:hAnsiTheme="minorHAnsi" w:cstheme="minorHAnsi"/>
            <w:spacing w:val="-9"/>
            <w:position w:val="-1"/>
            <w:sz w:val="22"/>
            <w:szCs w:val="22"/>
          </w:rPr>
          <w:t xml:space="preserve"> </w:t>
        </w:r>
        <w:r w:rsidRPr="0024141E">
          <w:rPr>
            <w:rFonts w:asciiTheme="minorHAnsi" w:eastAsia="Verdana" w:hAnsiTheme="minorHAnsi" w:cstheme="minorHAnsi"/>
            <w:spacing w:val="-1"/>
            <w:position w:val="-1"/>
            <w:sz w:val="22"/>
            <w:szCs w:val="22"/>
          </w:rPr>
          <w:t>v</w:t>
        </w:r>
        <w:r w:rsidRPr="0024141E">
          <w:rPr>
            <w:rFonts w:asciiTheme="minorHAnsi" w:eastAsia="Verdana" w:hAnsiTheme="minorHAnsi" w:cstheme="minorHAnsi"/>
            <w:spacing w:val="1"/>
            <w:position w:val="-1"/>
            <w:sz w:val="22"/>
            <w:szCs w:val="22"/>
          </w:rPr>
          <w:t>e</w:t>
        </w:r>
        <w:r w:rsidRPr="0024141E">
          <w:rPr>
            <w:rFonts w:asciiTheme="minorHAnsi" w:eastAsia="Verdana" w:hAnsiTheme="minorHAnsi" w:cstheme="minorHAnsi"/>
            <w:spacing w:val="-2"/>
            <w:position w:val="-1"/>
            <w:sz w:val="22"/>
            <w:szCs w:val="22"/>
          </w:rPr>
          <w:t>r</w:t>
        </w:r>
        <w:r w:rsidRPr="0024141E">
          <w:rPr>
            <w:rFonts w:asciiTheme="minorHAnsi" w:eastAsia="Verdana" w:hAnsiTheme="minorHAnsi" w:cstheme="minorHAnsi"/>
            <w:position w:val="-1"/>
            <w:sz w:val="22"/>
            <w:szCs w:val="22"/>
          </w:rPr>
          <w:t>b</w:t>
        </w:r>
      </w:hyperlink>
    </w:p>
    <w:p w14:paraId="2DB7162A" w14:textId="77777777" w:rsidR="00712B0D" w:rsidRPr="0024141E" w:rsidRDefault="00712B0D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63DA037A" w14:textId="77777777" w:rsidR="00712B0D" w:rsidRPr="0024141E" w:rsidRDefault="007F384F">
      <w:pPr>
        <w:tabs>
          <w:tab w:val="left" w:pos="900"/>
        </w:tabs>
        <w:spacing w:before="32" w:line="240" w:lineRule="exact"/>
        <w:ind w:left="921" w:right="93" w:hanging="361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sz w:val="22"/>
          <w:szCs w:val="22"/>
        </w:rPr>
        <w:tab/>
        <w:t>Make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ng</w:t>
      </w:r>
      <w:r w:rsidRPr="0024141E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sh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an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ag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sm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gh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han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bum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3DC43E54" w14:textId="77777777" w:rsidR="00712B0D" w:rsidRPr="0024141E" w:rsidRDefault="00712B0D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2C9802A5" w14:textId="77777777" w:rsidR="00712B0D" w:rsidRPr="0024141E" w:rsidRDefault="007F384F">
      <w:pPr>
        <w:tabs>
          <w:tab w:val="left" w:pos="900"/>
        </w:tabs>
        <w:ind w:left="920" w:right="83" w:hanging="360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sz w:val="22"/>
          <w:szCs w:val="22"/>
        </w:rPr>
        <w:tab/>
        <w:t>Ta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ene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po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fy</w:t>
      </w:r>
      <w:r w:rsidRPr="0024141E">
        <w:rPr>
          <w:rFonts w:asciiTheme="minorHAnsi" w:eastAsia="Verdana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q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 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ke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sure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as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as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be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le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EAA3D85" w14:textId="77777777" w:rsidR="00712B0D" w:rsidRPr="0024141E" w:rsidRDefault="00712B0D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4406FF64" w14:textId="77777777" w:rsidR="00712B0D" w:rsidRPr="0024141E" w:rsidRDefault="007F384F">
      <w:pPr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sti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er</w:t>
      </w:r>
      <w:r w:rsidRPr="0024141E">
        <w:rPr>
          <w:rFonts w:asciiTheme="minorHAnsi" w:eastAsia="Verdana" w:hAnsiTheme="minorHAnsi" w:cstheme="minorHAnsi"/>
          <w:sz w:val="22"/>
          <w:szCs w:val="22"/>
        </w:rPr>
        <w:t>yt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ve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5B8084A1" w14:textId="77777777" w:rsidR="00712B0D" w:rsidRPr="0024141E" w:rsidRDefault="00712B0D">
      <w:pPr>
        <w:spacing w:before="3" w:line="240" w:lineRule="exact"/>
        <w:rPr>
          <w:rFonts w:asciiTheme="minorHAnsi" w:hAnsiTheme="minorHAnsi" w:cstheme="minorHAnsi"/>
          <w:sz w:val="22"/>
          <w:szCs w:val="22"/>
        </w:rPr>
      </w:pPr>
    </w:p>
    <w:p w14:paraId="6C6D0481" w14:textId="77777777" w:rsidR="00712B0D" w:rsidRPr="0024141E" w:rsidRDefault="007F384F">
      <w:pPr>
        <w:tabs>
          <w:tab w:val="left" w:pos="900"/>
        </w:tabs>
        <w:ind w:left="919" w:right="86" w:hanging="359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sz w:val="22"/>
          <w:szCs w:val="22"/>
        </w:rPr>
        <w:tab/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q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est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ns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’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av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in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av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g w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hi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em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sab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ca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e a</w:t>
      </w:r>
      <w:r w:rsidRPr="0024141E">
        <w:rPr>
          <w:rFonts w:asciiTheme="minorHAnsi" w:eastAsia="Verdana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sc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f a c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2D52B7E9" w14:textId="77777777" w:rsidR="00712B0D" w:rsidRPr="0024141E" w:rsidRDefault="00712B0D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5966209D" w14:textId="77777777" w:rsidR="00712B0D" w:rsidRPr="0024141E" w:rsidRDefault="007F384F">
      <w:pPr>
        <w:tabs>
          <w:tab w:val="left" w:pos="900"/>
        </w:tabs>
        <w:spacing w:line="240" w:lineRule="exact"/>
        <w:ind w:left="922" w:right="84" w:hanging="362"/>
        <w:jc w:val="both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>•</w:t>
      </w:r>
      <w:r w:rsidRPr="0024141E">
        <w:rPr>
          <w:rFonts w:asciiTheme="minorHAnsi" w:eastAsia="Verdana" w:hAnsiTheme="minorHAnsi" w:cstheme="minorHAnsi"/>
          <w:sz w:val="22"/>
          <w:szCs w:val="22"/>
        </w:rPr>
        <w:tab/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ad</w:t>
      </w:r>
      <w:r w:rsidRPr="0024141E">
        <w:rPr>
          <w:rFonts w:asciiTheme="minorHAnsi" w:eastAsia="Verdana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–</w:t>
      </w:r>
      <w:r w:rsidRPr="0024141E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i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i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i/>
          <w:spacing w:val="5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i/>
          <w:spacing w:val="1"/>
          <w:sz w:val="22"/>
          <w:szCs w:val="22"/>
        </w:rPr>
        <w:t>j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ust</w:t>
      </w:r>
      <w:r w:rsidRPr="0024141E">
        <w:rPr>
          <w:rFonts w:asciiTheme="minorHAnsi" w:eastAsia="Verdana" w:hAnsiTheme="minorHAnsi" w:cstheme="minorHAnsi"/>
          <w:i/>
          <w:spacing w:val="5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i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i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ll</w:t>
      </w:r>
      <w:r w:rsidRPr="0024141E">
        <w:rPr>
          <w:rFonts w:asciiTheme="minorHAnsi" w:eastAsia="Verdana" w:hAnsiTheme="minorHAnsi" w:cstheme="minorHAnsi"/>
          <w:i/>
          <w:spacing w:val="1"/>
          <w:sz w:val="22"/>
          <w:szCs w:val="22"/>
        </w:rPr>
        <w:t>/g</w:t>
      </w:r>
      <w:r w:rsidRPr="0024141E">
        <w:rPr>
          <w:rFonts w:asciiTheme="minorHAnsi" w:eastAsia="Verdana" w:hAnsiTheme="minorHAnsi" w:cstheme="minorHAnsi"/>
          <w:i/>
          <w:spacing w:val="-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i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i/>
          <w:spacing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i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i/>
          <w:spacing w:val="42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i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i/>
          <w:sz w:val="22"/>
          <w:szCs w:val="22"/>
        </w:rPr>
        <w:t>ck!</w:t>
      </w:r>
      <w:r w:rsidRPr="0024141E">
        <w:rPr>
          <w:rFonts w:asciiTheme="minorHAnsi" w:eastAsia="Verdana" w:hAnsiTheme="minorHAnsi" w:cstheme="minorHAnsi"/>
          <w:i/>
          <w:spacing w:val="5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Ch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ck</w:t>
      </w:r>
      <w:r w:rsidRPr="0024141E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s!</w:t>
      </w:r>
      <w:r w:rsidRPr="0024141E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Ma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5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sure</w:t>
      </w:r>
      <w:r w:rsidRPr="0024141E">
        <w:rPr>
          <w:rFonts w:asciiTheme="minorHAnsi" w:eastAsia="Verdana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5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5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5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co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to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U.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DFDFF00" w14:textId="77777777" w:rsidR="00712B0D" w:rsidRPr="0024141E" w:rsidRDefault="00712B0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42C8647" w14:textId="77777777" w:rsidR="00712B0D" w:rsidRPr="0024141E" w:rsidRDefault="007F384F">
      <w:pPr>
        <w:ind w:left="56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Verdana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DO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:</w:t>
      </w:r>
    </w:p>
    <w:p w14:paraId="4B28457B" w14:textId="77777777" w:rsidR="00712B0D" w:rsidRPr="0024141E" w:rsidRDefault="007F384F">
      <w:pPr>
        <w:spacing w:line="240" w:lineRule="exact"/>
        <w:ind w:left="127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10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(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)</w:t>
      </w:r>
    </w:p>
    <w:p w14:paraId="62FE6AE7" w14:textId="77777777" w:rsidR="00712B0D" w:rsidRPr="0024141E" w:rsidRDefault="007F384F">
      <w:pPr>
        <w:spacing w:line="220" w:lineRule="exact"/>
        <w:ind w:left="1999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z w:val="22"/>
          <w:szCs w:val="22"/>
        </w:rPr>
        <w:t>al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il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</w:p>
    <w:p w14:paraId="55581D59" w14:textId="77777777" w:rsidR="00712B0D" w:rsidRPr="0024141E" w:rsidRDefault="007F384F">
      <w:pPr>
        <w:ind w:left="1280"/>
        <w:rPr>
          <w:rFonts w:asciiTheme="minorHAnsi" w:eastAsia="Verdana" w:hAnsiTheme="minorHAnsi" w:cstheme="minorHAnsi"/>
          <w:sz w:val="22"/>
          <w:szCs w:val="22"/>
        </w:rPr>
        <w:sectPr w:rsidR="00712B0D" w:rsidRPr="0024141E">
          <w:pgSz w:w="12240" w:h="15840"/>
          <w:pgMar w:top="820" w:right="540" w:bottom="280" w:left="520" w:header="627" w:footer="0" w:gutter="0"/>
          <w:cols w:space="720"/>
        </w:sectPr>
      </w:pP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se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of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or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“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z w:val="22"/>
          <w:szCs w:val="22"/>
        </w:rPr>
        <w:t>…Du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”</w:t>
      </w:r>
    </w:p>
    <w:p w14:paraId="306ABBB8" w14:textId="77777777" w:rsidR="00712B0D" w:rsidRPr="0024141E" w:rsidRDefault="00712B0D">
      <w:pPr>
        <w:spacing w:before="6" w:line="180" w:lineRule="exact"/>
        <w:rPr>
          <w:rFonts w:asciiTheme="minorHAnsi" w:hAnsiTheme="minorHAnsi" w:cstheme="minorHAnsi"/>
          <w:sz w:val="22"/>
          <w:szCs w:val="22"/>
        </w:rPr>
        <w:sectPr w:rsidR="00712B0D" w:rsidRPr="0024141E">
          <w:pgSz w:w="12240" w:h="15840"/>
          <w:pgMar w:top="820" w:right="620" w:bottom="280" w:left="620" w:header="627" w:footer="0" w:gutter="0"/>
          <w:cols w:space="720"/>
        </w:sectPr>
      </w:pPr>
    </w:p>
    <w:p w14:paraId="09B05A43" w14:textId="77777777" w:rsidR="00712B0D" w:rsidRPr="0024141E" w:rsidRDefault="00712B0D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4D837CB4" w14:textId="77777777" w:rsidR="00712B0D" w:rsidRPr="0024141E" w:rsidRDefault="007F384F">
      <w:pPr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3A46F3E5">
          <v:group id="_x0000_s1072" style="position:absolute;left:0;text-align:left;margin-left:34.55pt;margin-top:51.85pt;width:543pt;height:0;z-index:-251670528;mso-position-horizontal-relative:page;mso-position-vertical-relative:page" coordorigin="691,1037" coordsize="10860,0">
            <v:shape id="_x0000_s1073" style="position:absolute;left:691;top:1037;width:10860;height:0" coordorigin="691,1037" coordsize="10860,0" path="m691,1037r10860,e" filled="f" strokeweight=".58pt">
              <v:path arrowok="t"/>
            </v:shape>
            <w10:wrap anchorx="page" anchory="page"/>
          </v:group>
        </w:pict>
      </w:r>
      <w:r w:rsidRPr="0024141E">
        <w:rPr>
          <w:rFonts w:asciiTheme="minorHAnsi" w:eastAsia="Courier New" w:hAnsiTheme="minorHAnsi" w:cstheme="minorHAnsi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sz w:val="22"/>
          <w:szCs w:val="22"/>
        </w:rPr>
        <w:t>Y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z w:val="22"/>
          <w:szCs w:val="22"/>
        </w:rPr>
        <w:t>ss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sz w:val="22"/>
          <w:szCs w:val="22"/>
        </w:rPr>
        <w:t>3</w:t>
      </w:r>
      <w:r w:rsidRPr="0024141E">
        <w:rPr>
          <w:rFonts w:asciiTheme="minorHAnsi" w:eastAsia="Verdana" w:hAnsiTheme="minorHAnsi" w:cstheme="minorHAnsi"/>
          <w:spacing w:val="3"/>
          <w:sz w:val="22"/>
          <w:szCs w:val="22"/>
        </w:rPr>
        <w:t>.</w:t>
      </w:r>
      <w:r w:rsidRPr="0024141E">
        <w:rPr>
          <w:rFonts w:asciiTheme="minorHAnsi" w:eastAsia="Verdana" w:hAnsiTheme="minorHAnsi" w:cstheme="minorHAnsi"/>
          <w:sz w:val="22"/>
          <w:szCs w:val="22"/>
        </w:rPr>
        <w:t>0</w:t>
      </w:r>
    </w:p>
    <w:p w14:paraId="4853E05A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-5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ti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</w:p>
    <w:p w14:paraId="54D2CA2A" w14:textId="77777777" w:rsidR="00712B0D" w:rsidRPr="0024141E" w:rsidRDefault="007F384F">
      <w:pPr>
        <w:spacing w:line="240" w:lineRule="exact"/>
        <w:ind w:left="1180" w:right="-53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st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f 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1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“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re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nc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2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v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b</w:t>
      </w:r>
      <w:r w:rsidRPr="0024141E">
        <w:rPr>
          <w:rFonts w:asciiTheme="minorHAnsi" w:eastAsia="Verdana" w:hAnsiTheme="minorHAnsi" w:cstheme="minorHAnsi"/>
          <w:spacing w:val="4"/>
          <w:position w:val="1"/>
          <w:sz w:val="22"/>
          <w:szCs w:val="22"/>
        </w:rPr>
        <w:t>l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10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U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p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R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qu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t”</w:t>
      </w:r>
    </w:p>
    <w:p w14:paraId="35A2958F" w14:textId="77777777" w:rsidR="00712B0D" w:rsidRPr="0024141E" w:rsidRDefault="007F384F">
      <w:pPr>
        <w:spacing w:line="240" w:lineRule="exact"/>
        <w:ind w:left="1180"/>
        <w:rPr>
          <w:rFonts w:asciiTheme="minorHAnsi" w:eastAsia="Verdana" w:hAnsiTheme="minorHAnsi" w:cstheme="minorHAnsi"/>
          <w:sz w:val="22"/>
          <w:szCs w:val="22"/>
        </w:rPr>
      </w:pPr>
      <w:r w:rsidRPr="0024141E">
        <w:rPr>
          <w:rFonts w:asciiTheme="minorHAnsi" w:eastAsia="Courier New" w:hAnsiTheme="minorHAnsi" w:cstheme="minorHAnsi"/>
          <w:position w:val="1"/>
          <w:sz w:val="22"/>
          <w:szCs w:val="22"/>
        </w:rPr>
        <w:t xml:space="preserve">o  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JP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G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S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Verdana" w:hAnsiTheme="minorHAnsi" w:cstheme="minorHAnsi"/>
          <w:spacing w:val="-8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T</w:t>
      </w:r>
      <w:r w:rsidRPr="0024141E">
        <w:rPr>
          <w:rFonts w:asciiTheme="minorHAnsi" w:eastAsia="Verdana" w:hAnsiTheme="minorHAnsi" w:cstheme="minorHAnsi"/>
          <w:spacing w:val="-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F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s,</w:t>
      </w:r>
      <w:r w:rsidRPr="0024141E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n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at</w:t>
      </w:r>
      <w:r w:rsidRPr="0024141E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spacing w:val="-4"/>
          <w:position w:val="1"/>
          <w:sz w:val="22"/>
          <w:szCs w:val="22"/>
        </w:rPr>
        <w:t>o</w:t>
      </w:r>
      <w:r w:rsidRPr="0024141E">
        <w:rPr>
          <w:rFonts w:asciiTheme="minorHAnsi" w:eastAsia="Verdana" w:hAnsiTheme="minorHAnsi" w:cstheme="minorHAnsi"/>
          <w:position w:val="1"/>
          <w:sz w:val="22"/>
          <w:szCs w:val="22"/>
        </w:rPr>
        <w:t>n</w:t>
      </w:r>
    </w:p>
    <w:p w14:paraId="395062CB" w14:textId="77777777" w:rsidR="00712B0D" w:rsidRPr="0024141E" w:rsidRDefault="007F384F">
      <w:pPr>
        <w:spacing w:before="20"/>
        <w:rPr>
          <w:rFonts w:asciiTheme="minorHAnsi" w:eastAsia="Verdana" w:hAnsiTheme="minorHAnsi" w:cstheme="minorHAnsi"/>
          <w:sz w:val="22"/>
          <w:szCs w:val="22"/>
        </w:rPr>
        <w:sectPr w:rsidR="00712B0D" w:rsidRPr="0024141E">
          <w:type w:val="continuous"/>
          <w:pgSz w:w="12240" w:h="15840"/>
          <w:pgMar w:top="820" w:right="620" w:bottom="280" w:left="620" w:header="720" w:footer="720" w:gutter="0"/>
          <w:cols w:num="2" w:space="720" w:equalWidth="0">
            <w:col w:w="7225" w:space="421"/>
            <w:col w:w="3354"/>
          </w:cols>
        </w:sectPr>
      </w:pPr>
      <w:r w:rsidRPr="0024141E">
        <w:rPr>
          <w:rFonts w:asciiTheme="minorHAnsi" w:hAnsiTheme="minorHAnsi" w:cstheme="minorHAnsi"/>
          <w:sz w:val="22"/>
          <w:szCs w:val="22"/>
        </w:rPr>
        <w:br w:type="column"/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20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3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-2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0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14</w:t>
      </w:r>
      <w:r w:rsidRPr="0024141E">
        <w:rPr>
          <w:rFonts w:asciiTheme="minorHAnsi" w:eastAsia="Verdana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d</w:t>
      </w:r>
      <w:r w:rsidRPr="0024141E">
        <w:rPr>
          <w:rFonts w:asciiTheme="minorHAnsi" w:eastAsia="Verdana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Verdana" w:hAnsiTheme="minorHAnsi" w:cstheme="minorHAnsi"/>
          <w:b/>
          <w:spacing w:val="3"/>
          <w:sz w:val="22"/>
          <w:szCs w:val="22"/>
        </w:rPr>
        <w:t>m</w:t>
      </w:r>
      <w:r w:rsidRPr="0024141E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24141E">
        <w:rPr>
          <w:rFonts w:asciiTheme="minorHAnsi" w:eastAsia="Verdana" w:hAnsiTheme="minorHAnsi" w:cstheme="minorHAnsi"/>
          <w:b/>
          <w:spacing w:val="-11"/>
          <w:sz w:val="22"/>
          <w:szCs w:val="22"/>
        </w:rPr>
        <w:t xml:space="preserve"> 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Ye</w:t>
      </w:r>
      <w:r w:rsidRPr="0024141E">
        <w:rPr>
          <w:rFonts w:asciiTheme="minorHAnsi" w:eastAsia="Verdana" w:hAnsiTheme="minorHAnsi" w:cstheme="minorHAnsi"/>
          <w:b/>
          <w:spacing w:val="-2"/>
          <w:sz w:val="22"/>
          <w:szCs w:val="22"/>
        </w:rPr>
        <w:t>a</w:t>
      </w:r>
      <w:r w:rsidRPr="0024141E">
        <w:rPr>
          <w:rFonts w:asciiTheme="minorHAnsi" w:eastAsia="Verdana" w:hAnsiTheme="minorHAnsi" w:cstheme="minorHAnsi"/>
          <w:b/>
          <w:sz w:val="22"/>
          <w:szCs w:val="22"/>
        </w:rPr>
        <w:t>r</w:t>
      </w:r>
    </w:p>
    <w:p w14:paraId="5BEAE966" w14:textId="77777777" w:rsidR="00712B0D" w:rsidRPr="0024141E" w:rsidRDefault="007F384F">
      <w:pPr>
        <w:spacing w:before="60"/>
        <w:ind w:left="3816" w:right="37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z w:val="22"/>
          <w:szCs w:val="22"/>
        </w:rPr>
        <w:lastRenderedPageBreak/>
        <w:t>F I 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eastAsia="Garamond" w:hAnsiTheme="minorHAnsi" w:cstheme="minorHAnsi"/>
          <w:spacing w:val="8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 S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5E08DE39" w14:textId="77777777" w:rsidR="00712B0D" w:rsidRPr="0024141E" w:rsidRDefault="007F384F">
      <w:pPr>
        <w:spacing w:line="26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42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5 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iv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Garamond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# 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9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nh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tt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1002</w:t>
      </w:r>
      <w:r w:rsidRPr="0024141E">
        <w:rPr>
          <w:rFonts w:asciiTheme="minorHAnsi" w:eastAsia="Garamond" w:hAnsiTheme="minorHAnsi" w:cstheme="minorHAnsi"/>
          <w:sz w:val="22"/>
          <w:szCs w:val="22"/>
        </w:rPr>
        <w:t>7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12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>3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-45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>6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-7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3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9</w:t>
      </w:r>
      <w:r w:rsidRPr="0024141E">
        <w:rPr>
          <w:rFonts w:asciiTheme="minorHAnsi" w:eastAsia="SimSun" w:hAnsiTheme="minorHAnsi" w:cstheme="minorHAnsi"/>
          <w:spacing w:val="12"/>
          <w:sz w:val="22"/>
          <w:szCs w:val="22"/>
        </w:rPr>
        <w:t>·</w:t>
      </w:r>
      <w:hyperlink r:id="rId13">
        <w:r w:rsidRPr="0024141E">
          <w:rPr>
            <w:rFonts w:asciiTheme="minorHAnsi" w:eastAsia="Garamond" w:hAnsiTheme="minorHAnsi" w:cstheme="minorHAnsi"/>
            <w:spacing w:val="8"/>
            <w:sz w:val="22"/>
            <w:szCs w:val="22"/>
          </w:rPr>
          <w:t>a</w:t>
        </w:r>
        <w:r w:rsidRPr="0024141E">
          <w:rPr>
            <w:rFonts w:asciiTheme="minorHAnsi" w:eastAsia="Garamond" w:hAnsiTheme="minorHAnsi" w:cstheme="minorHAnsi"/>
            <w:spacing w:val="6"/>
            <w:sz w:val="22"/>
            <w:szCs w:val="22"/>
          </w:rPr>
          <w:t>b</w:t>
        </w:r>
        <w:r w:rsidRPr="0024141E">
          <w:rPr>
            <w:rFonts w:asciiTheme="minorHAnsi" w:eastAsia="Garamond" w:hAnsiTheme="minorHAnsi" w:cstheme="minorHAnsi"/>
            <w:spacing w:val="7"/>
            <w:sz w:val="22"/>
            <w:szCs w:val="22"/>
          </w:rPr>
          <w:t>1</w:t>
        </w:r>
        <w:r w:rsidRPr="0024141E">
          <w:rPr>
            <w:rFonts w:asciiTheme="minorHAnsi" w:eastAsia="Garamond" w:hAnsiTheme="minorHAnsi" w:cstheme="minorHAnsi"/>
            <w:spacing w:val="10"/>
            <w:sz w:val="22"/>
            <w:szCs w:val="22"/>
          </w:rPr>
          <w:t>2</w:t>
        </w:r>
        <w:r w:rsidRPr="0024141E">
          <w:rPr>
            <w:rFonts w:asciiTheme="minorHAnsi" w:eastAsia="Garamond" w:hAnsiTheme="minorHAnsi" w:cstheme="minorHAnsi"/>
            <w:spacing w:val="7"/>
            <w:sz w:val="22"/>
            <w:szCs w:val="22"/>
          </w:rPr>
          <w:t>3</w:t>
        </w:r>
        <w:r w:rsidRPr="0024141E">
          <w:rPr>
            <w:rFonts w:asciiTheme="minorHAnsi" w:eastAsia="Garamond" w:hAnsiTheme="minorHAnsi" w:cstheme="minorHAnsi"/>
            <w:spacing w:val="10"/>
            <w:sz w:val="22"/>
            <w:szCs w:val="22"/>
          </w:rPr>
          <w:t>4</w:t>
        </w:r>
        <w:r w:rsidRPr="0024141E">
          <w:rPr>
            <w:rFonts w:asciiTheme="minorHAnsi" w:eastAsia="Garamond" w:hAnsiTheme="minorHAnsi" w:cstheme="minorHAnsi"/>
            <w:spacing w:val="12"/>
            <w:sz w:val="22"/>
            <w:szCs w:val="22"/>
          </w:rPr>
          <w:t>@</w:t>
        </w:r>
        <w:r w:rsidRPr="0024141E">
          <w:rPr>
            <w:rFonts w:asciiTheme="minorHAnsi" w:eastAsia="Garamond" w:hAnsiTheme="minorHAnsi" w:cstheme="minorHAnsi"/>
            <w:spacing w:val="8"/>
            <w:sz w:val="22"/>
            <w:szCs w:val="22"/>
          </w:rPr>
          <w:t>c</w:t>
        </w:r>
        <w:r w:rsidRPr="0024141E">
          <w:rPr>
            <w:rFonts w:asciiTheme="minorHAnsi" w:eastAsia="Garamond" w:hAnsiTheme="minorHAnsi" w:cstheme="minorHAnsi"/>
            <w:spacing w:val="6"/>
            <w:sz w:val="22"/>
            <w:szCs w:val="22"/>
          </w:rPr>
          <w:t>o</w:t>
        </w:r>
        <w:r w:rsidRPr="0024141E">
          <w:rPr>
            <w:rFonts w:asciiTheme="minorHAnsi" w:eastAsia="Garamond" w:hAnsiTheme="minorHAnsi" w:cstheme="minorHAnsi"/>
            <w:spacing w:val="7"/>
            <w:sz w:val="22"/>
            <w:szCs w:val="22"/>
          </w:rPr>
          <w:t>l</w:t>
        </w:r>
        <w:r w:rsidRPr="0024141E">
          <w:rPr>
            <w:rFonts w:asciiTheme="minorHAnsi" w:eastAsia="Garamond" w:hAnsiTheme="minorHAnsi" w:cstheme="minorHAnsi"/>
            <w:spacing w:val="8"/>
            <w:sz w:val="22"/>
            <w:szCs w:val="22"/>
          </w:rPr>
          <w:t>u</w:t>
        </w:r>
        <w:r w:rsidRPr="0024141E">
          <w:rPr>
            <w:rFonts w:asciiTheme="minorHAnsi" w:eastAsia="Garamond" w:hAnsiTheme="minorHAnsi" w:cstheme="minorHAnsi"/>
            <w:spacing w:val="12"/>
            <w:sz w:val="22"/>
            <w:szCs w:val="22"/>
          </w:rPr>
          <w:t>m</w:t>
        </w:r>
        <w:r w:rsidRPr="0024141E">
          <w:rPr>
            <w:rFonts w:asciiTheme="minorHAnsi" w:eastAsia="Garamond" w:hAnsiTheme="minorHAnsi" w:cstheme="minorHAnsi"/>
            <w:spacing w:val="6"/>
            <w:sz w:val="22"/>
            <w:szCs w:val="22"/>
          </w:rPr>
          <w:t>b</w:t>
        </w:r>
        <w:r w:rsidRPr="0024141E">
          <w:rPr>
            <w:rFonts w:asciiTheme="minorHAnsi" w:eastAsia="Garamond" w:hAnsiTheme="minorHAnsi" w:cstheme="minorHAnsi"/>
            <w:spacing w:val="7"/>
            <w:sz w:val="22"/>
            <w:szCs w:val="22"/>
          </w:rPr>
          <w:t>i</w:t>
        </w:r>
        <w:r w:rsidRPr="0024141E">
          <w:rPr>
            <w:rFonts w:asciiTheme="minorHAnsi" w:eastAsia="Garamond" w:hAnsiTheme="minorHAnsi" w:cstheme="minorHAnsi"/>
            <w:spacing w:val="6"/>
            <w:sz w:val="22"/>
            <w:szCs w:val="22"/>
          </w:rPr>
          <w:t>a</w:t>
        </w:r>
        <w:r w:rsidRPr="0024141E">
          <w:rPr>
            <w:rFonts w:asciiTheme="minorHAnsi" w:eastAsia="Garamond" w:hAnsiTheme="minorHAnsi" w:cstheme="minorHAnsi"/>
            <w:spacing w:val="7"/>
            <w:sz w:val="22"/>
            <w:szCs w:val="22"/>
          </w:rPr>
          <w:t>.</w:t>
        </w:r>
        <w:r w:rsidRPr="0024141E">
          <w:rPr>
            <w:rFonts w:asciiTheme="minorHAnsi" w:eastAsia="Garamond" w:hAnsiTheme="minorHAnsi" w:cstheme="minorHAnsi"/>
            <w:spacing w:val="8"/>
            <w:sz w:val="22"/>
            <w:szCs w:val="22"/>
          </w:rPr>
          <w:t>ed</w:t>
        </w:r>
        <w:r w:rsidRPr="0024141E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</w:p>
    <w:p w14:paraId="15420754" w14:textId="77777777" w:rsidR="00712B0D" w:rsidRPr="0024141E" w:rsidRDefault="00712B0D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211FD418" w14:textId="77777777" w:rsidR="00712B0D" w:rsidRPr="0024141E" w:rsidRDefault="007F384F">
      <w:pPr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EDU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CATI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5D18677F" w14:textId="77777777" w:rsidR="00712B0D" w:rsidRPr="0024141E" w:rsidRDefault="007F384F">
      <w:pPr>
        <w:spacing w:before="80" w:line="323" w:lineRule="auto"/>
        <w:ind w:left="155" w:right="122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Co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2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ve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sit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Ap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or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3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79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/</w:t>
      </w:r>
      <w:r w:rsidRPr="0024141E">
        <w:rPr>
          <w:rFonts w:asciiTheme="minorHAnsi" w:eastAsia="Garamond" w:hAnsiTheme="minorHAnsi" w:cstheme="minorHAnsi"/>
          <w:sz w:val="22"/>
          <w:szCs w:val="22"/>
        </w:rPr>
        <w:t>4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xp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0C47579E" w14:textId="77777777" w:rsidR="00712B0D" w:rsidRPr="0024141E" w:rsidRDefault="007F384F">
      <w:pPr>
        <w:spacing w:line="18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s: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2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VL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ir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s,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32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El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ic</w:t>
      </w:r>
      <w:r w:rsidRPr="0024141E">
        <w:rPr>
          <w:rFonts w:asciiTheme="minorHAnsi" w:eastAsia="Garamond" w:hAnsiTheme="minorHAnsi" w:cstheme="minorHAnsi"/>
          <w:i/>
          <w:spacing w:val="33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5"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un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at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5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-1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2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i/>
          <w:spacing w:val="22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VL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I,</w:t>
      </w:r>
      <w:r w:rsidRPr="0024141E">
        <w:rPr>
          <w:rFonts w:asciiTheme="minorHAnsi" w:eastAsia="Garamond" w:hAnsiTheme="minorHAnsi" w:cstheme="minorHAnsi"/>
          <w:i/>
          <w:spacing w:val="2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i/>
          <w:spacing w:val="36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Wa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3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ir</w:t>
      </w:r>
      <w:r w:rsidRPr="0024141E">
        <w:rPr>
          <w:rFonts w:asciiTheme="minorHAnsi" w:eastAsia="Garamond" w:hAnsiTheme="minorHAnsi" w:cstheme="minorHAnsi"/>
          <w:i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6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position w:val="2"/>
          <w:sz w:val="22"/>
          <w:szCs w:val="22"/>
        </w:rPr>
        <w:t>,</w:t>
      </w:r>
    </w:p>
    <w:p w14:paraId="27F91221" w14:textId="77777777" w:rsidR="00712B0D" w:rsidRPr="0024141E" w:rsidRDefault="007F384F">
      <w:pPr>
        <w:spacing w:before="89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dv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gr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ic</w:t>
      </w:r>
      <w:r w:rsidRPr="0024141E">
        <w:rPr>
          <w:rFonts w:asciiTheme="minorHAnsi" w:eastAsia="Garamond" w:hAnsiTheme="minorHAnsi" w:cstheme="minorHAnsi"/>
          <w:i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ir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19394BA4" w14:textId="77777777" w:rsidR="00712B0D" w:rsidRPr="0024141E" w:rsidRDefault="00712B0D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46178947" w14:textId="77777777" w:rsidR="00712B0D" w:rsidRPr="0024141E" w:rsidRDefault="007F384F">
      <w:pPr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ji</w:t>
      </w:r>
      <w:r w:rsidRPr="0024141E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ve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nf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rm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on                                                                 </w:t>
      </w:r>
      <w:r w:rsidRPr="0024141E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i,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0FFA3333" w14:textId="77777777" w:rsidR="00712B0D" w:rsidRPr="0024141E" w:rsidRDefault="007F384F">
      <w:pPr>
        <w:spacing w:before="77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ngin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3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/</w:t>
      </w:r>
      <w:r w:rsidRPr="0024141E">
        <w:rPr>
          <w:rFonts w:asciiTheme="minorHAnsi" w:eastAsia="Garamond" w:hAnsiTheme="minorHAnsi" w:cstheme="minorHAnsi"/>
          <w:sz w:val="22"/>
          <w:szCs w:val="22"/>
        </w:rPr>
        <w:t>4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0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0C8AED2B" w14:textId="77777777" w:rsidR="00712B0D" w:rsidRPr="0024141E" w:rsidRDefault="007F384F">
      <w:pPr>
        <w:spacing w:before="17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s: </w:t>
      </w:r>
      <w:r w:rsidRPr="0024141E">
        <w:rPr>
          <w:rFonts w:asciiTheme="minorHAnsi" w:eastAsia="Garamond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r </w:t>
      </w:r>
      <w:r w:rsidRPr="0024141E">
        <w:rPr>
          <w:rFonts w:asciiTheme="minorHAnsi" w:eastAsia="Garamond" w:hAnsiTheme="minorHAnsi" w:cstheme="minorHAnsi"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ct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24141E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g </w:t>
      </w:r>
      <w:r w:rsidRPr="0024141E">
        <w:rPr>
          <w:rFonts w:asciiTheme="minorHAnsi" w:eastAsia="Garamond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ro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ic </w:t>
      </w:r>
      <w:r w:rsidRPr="0024141E">
        <w:rPr>
          <w:rFonts w:asciiTheme="minorHAnsi" w:eastAsia="Garamond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e, </w:t>
      </w:r>
      <w:r w:rsidRPr="0024141E">
        <w:rPr>
          <w:rFonts w:asciiTheme="minorHAnsi" w:eastAsia="Garamond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l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ic </w:t>
      </w:r>
      <w:r w:rsidRPr="0024141E">
        <w:rPr>
          <w:rFonts w:asciiTheme="minorHAnsi" w:eastAsia="Garamond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, </w:t>
      </w:r>
      <w:r w:rsidRPr="0024141E">
        <w:rPr>
          <w:rFonts w:asciiTheme="minorHAnsi" w:eastAsia="Garamond" w:hAnsiTheme="minorHAnsi" w:cstheme="minorHAnsi"/>
          <w:i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Pr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es </w:t>
      </w:r>
      <w:r w:rsidRPr="0024141E">
        <w:rPr>
          <w:rFonts w:asciiTheme="minorHAnsi" w:eastAsia="Garamond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i/>
          <w:spacing w:val="4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mp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rs </w:t>
      </w:r>
      <w:r w:rsidRPr="0024141E">
        <w:rPr>
          <w:rFonts w:asciiTheme="minorHAnsi" w:eastAsia="Garamond" w:hAnsiTheme="minorHAnsi" w:cstheme="minorHAnsi"/>
          <w:i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d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6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erf</w:t>
      </w:r>
      <w:r w:rsidRPr="0024141E">
        <w:rPr>
          <w:rFonts w:asciiTheme="minorHAnsi" w:eastAsia="Garamond" w:hAnsiTheme="minorHAnsi" w:cstheme="minorHAnsi"/>
          <w:i/>
          <w:spacing w:val="6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</w:p>
    <w:p w14:paraId="48B94298" w14:textId="77777777" w:rsidR="00712B0D" w:rsidRPr="0024141E" w:rsidRDefault="007F384F">
      <w:pPr>
        <w:spacing w:before="15"/>
        <w:ind w:left="154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ma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ic</w:t>
      </w:r>
      <w:r w:rsidRPr="0024141E">
        <w:rPr>
          <w:rFonts w:asciiTheme="minorHAnsi" w:eastAsia="Garamond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Pr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ammab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le</w:t>
      </w:r>
      <w:r w:rsidRPr="0024141E">
        <w:rPr>
          <w:rFonts w:asciiTheme="minorHAnsi" w:eastAsia="Garamond" w:hAnsiTheme="minorHAnsi" w:cstheme="minorHAnsi"/>
          <w:i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mb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dd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i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.</w:t>
      </w:r>
    </w:p>
    <w:p w14:paraId="063C8F00" w14:textId="77777777" w:rsidR="00712B0D" w:rsidRPr="0024141E" w:rsidRDefault="007F384F">
      <w:pPr>
        <w:spacing w:before="38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</w:p>
    <w:p w14:paraId="5C4694F1" w14:textId="77777777" w:rsidR="00712B0D" w:rsidRPr="0024141E" w:rsidRDefault="007F384F">
      <w:pPr>
        <w:spacing w:before="56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Ha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wa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Q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si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                             </w:t>
      </w:r>
      <w:r w:rsidRPr="0024141E">
        <w:rPr>
          <w:rFonts w:asciiTheme="minorHAnsi" w:eastAsia="Garamond" w:hAnsiTheme="minorHAnsi" w:cstheme="minorHAnsi"/>
          <w:b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ngh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i,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</w:p>
    <w:p w14:paraId="1ACCC642" w14:textId="77777777" w:rsidR="00712B0D" w:rsidRPr="0024141E" w:rsidRDefault="007F384F">
      <w:pPr>
        <w:spacing w:before="12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mm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i/>
          <w:spacing w:val="2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i/>
          <w:spacing w:val="3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–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3CDE8A40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896</w:t>
      </w:r>
      <w:r w:rsidRPr="0024141E">
        <w:rPr>
          <w:rFonts w:asciiTheme="minorHAnsi" w:eastAsia="Garamond" w:hAnsiTheme="minorHAnsi" w:cstheme="minorHAnsi"/>
          <w:sz w:val="22"/>
          <w:szCs w:val="22"/>
        </w:rPr>
        <w:t>0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rf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le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eq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406A7C89" w14:textId="77777777" w:rsidR="00712B0D" w:rsidRPr="0024141E" w:rsidRDefault="007F384F">
      <w:pPr>
        <w:spacing w:before="10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Err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dt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</w:p>
    <w:p w14:paraId="503871F4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x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>ile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li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Ou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equ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Rec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207883D8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ic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imp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ll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’s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erf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nc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4A66C604" w14:textId="77777777" w:rsidR="00712B0D" w:rsidRPr="0024141E" w:rsidRDefault="007F384F">
      <w:pPr>
        <w:spacing w:before="33" w:line="275" w:lineRule="auto"/>
        <w:ind w:left="155" w:right="7417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RO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J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EX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olu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bia Unive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y</w:t>
      </w:r>
    </w:p>
    <w:p w14:paraId="63C76B68" w14:textId="77777777" w:rsidR="00712B0D" w:rsidRPr="0024141E" w:rsidRDefault="007F384F">
      <w:pPr>
        <w:spacing w:before="11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em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24141E">
        <w:rPr>
          <w:rFonts w:asciiTheme="minorHAnsi" w:eastAsia="Garamond" w:hAnsiTheme="minorHAnsi" w:cstheme="minorHAnsi"/>
          <w:b/>
          <w:spacing w:val="3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of</w:t>
      </w:r>
      <w:r w:rsidRPr="0024141E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24141E">
        <w:rPr>
          <w:rFonts w:asciiTheme="minorHAnsi" w:eastAsia="Garamond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ece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ve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r                                                       </w:t>
      </w:r>
      <w:r w:rsidRPr="0024141E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74705A75" w14:textId="77777777" w:rsidR="00712B0D" w:rsidRPr="0024141E" w:rsidRDefault="007F384F">
      <w:pPr>
        <w:spacing w:before="12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s:</w:t>
      </w:r>
      <w:r w:rsidRPr="0024141E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un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ion</w:t>
      </w:r>
      <w:r w:rsidRPr="0024141E">
        <w:rPr>
          <w:rFonts w:asciiTheme="minorHAnsi" w:eastAsia="Garamond" w:hAnsiTheme="minorHAnsi" w:cstheme="minorHAnsi"/>
          <w:i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Ja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–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154B2701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(t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z w:val="22"/>
          <w:szCs w:val="22"/>
        </w:rPr>
        <w:t>)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AM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sp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F24056F" w14:textId="77777777" w:rsidR="00712B0D" w:rsidRPr="0024141E" w:rsidRDefault="007F384F">
      <w:pPr>
        <w:spacing w:line="240" w:lineRule="exact"/>
        <w:ind w:left="154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oar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ak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on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F17CBF" w14:textId="77777777" w:rsidR="00712B0D" w:rsidRPr="0024141E" w:rsidRDefault="007F384F">
      <w:pPr>
        <w:spacing w:line="240" w:lineRule="exact"/>
        <w:ind w:left="154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ilt</w:t>
      </w:r>
      <w:r w:rsidRPr="0024141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so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ne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ts</w:t>
      </w:r>
      <w:r w:rsidRPr="0024141E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ev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freq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024B63F6" w14:textId="77777777" w:rsidR="00712B0D" w:rsidRPr="0024141E" w:rsidRDefault="007F384F">
      <w:pPr>
        <w:spacing w:before="10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520k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171</w:t>
      </w:r>
      <w:r w:rsidRPr="0024141E">
        <w:rPr>
          <w:rFonts w:asciiTheme="minorHAnsi" w:eastAsia="Garamond" w:hAnsiTheme="minorHAnsi" w:cstheme="minorHAnsi"/>
          <w:sz w:val="22"/>
          <w:szCs w:val="22"/>
        </w:rPr>
        <w:t>0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50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8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ds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ea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21468D2A" w14:textId="77777777" w:rsidR="00712B0D" w:rsidRPr="0024141E" w:rsidRDefault="007F384F">
      <w:pPr>
        <w:spacing w:before="59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lly</w:t>
      </w:r>
      <w:r w:rsidRPr="0024141E">
        <w:rPr>
          <w:rFonts w:asciiTheme="minorHAnsi" w:eastAsia="Garamond" w:hAnsiTheme="minorHAnsi" w:cstheme="minorHAnsi"/>
          <w:b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iff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ifi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us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ip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C                        </w:t>
      </w:r>
      <w:r w:rsidRPr="0024141E">
        <w:rPr>
          <w:rFonts w:asciiTheme="minorHAnsi" w:eastAsia="Garamond" w:hAnsiTheme="minorHAnsi" w:cstheme="minorHAnsi"/>
          <w:b/>
          <w:spacing w:val="5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2AA251F6" w14:textId="77777777" w:rsidR="00712B0D" w:rsidRPr="0024141E" w:rsidRDefault="007F384F">
      <w:pPr>
        <w:spacing w:before="77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s:</w:t>
      </w:r>
      <w:r w:rsidRPr="0024141E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5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i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Ja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–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2</w:t>
      </w:r>
    </w:p>
    <w:p w14:paraId="302F22B5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-l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ev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5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7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le</w:t>
      </w:r>
      <w:r w:rsidRPr="0024141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ol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4</w:t>
      </w:r>
      <w:r w:rsidRPr="0024141E">
        <w:rPr>
          <w:rFonts w:asciiTheme="minorHAnsi" w:eastAsia="Garamond" w:hAnsiTheme="minorHAnsi" w:cstheme="minorHAnsi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ow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ly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8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he</w:t>
      </w:r>
    </w:p>
    <w:p w14:paraId="1B535984" w14:textId="77777777" w:rsidR="00712B0D" w:rsidRPr="0024141E" w:rsidRDefault="007F384F">
      <w:pPr>
        <w:spacing w:before="10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OSF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ifi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l.</w:t>
      </w:r>
    </w:p>
    <w:p w14:paraId="679DD5AC" w14:textId="77777777" w:rsidR="00712B0D" w:rsidRPr="0024141E" w:rsidRDefault="007F384F">
      <w:pPr>
        <w:spacing w:line="240" w:lineRule="exact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is</w:t>
      </w:r>
      <w:r w:rsidRPr="0024141E">
        <w:rPr>
          <w:rFonts w:asciiTheme="minorHAnsi" w:eastAsia="Garamond" w:hAnsiTheme="minorHAnsi" w:cstheme="minorHAnsi"/>
          <w:sz w:val="22"/>
          <w:szCs w:val="22"/>
        </w:rPr>
        <w:t>fi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nt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log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ra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D1B1495" w14:textId="77777777" w:rsidR="00712B0D" w:rsidRPr="0024141E" w:rsidRDefault="007F384F">
      <w:pPr>
        <w:spacing w:line="240" w:lineRule="exact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lly</w:t>
      </w:r>
      <w:r w:rsidRPr="0024141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iff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4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ito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-h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ld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li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OSF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swi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nd</w:t>
      </w:r>
    </w:p>
    <w:p w14:paraId="02F15D97" w14:textId="77777777" w:rsidR="00712B0D" w:rsidRPr="0024141E" w:rsidRDefault="007F384F">
      <w:pPr>
        <w:spacing w:before="9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7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pacing w:val="13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ph</w:t>
      </w:r>
      <w:r w:rsidRPr="0024141E">
        <w:rPr>
          <w:rFonts w:asciiTheme="minorHAnsi" w:eastAsia="Garamond" w:hAnsiTheme="minorHAnsi" w:cstheme="minorHAnsi"/>
          <w:spacing w:val="5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4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0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6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9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6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4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position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1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1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/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2V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z w:val="22"/>
          <w:szCs w:val="22"/>
        </w:rPr>
        <w:t>sb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1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6"/>
          <w:position w:val="2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ll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-1"/>
          <w:position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position w:val="2"/>
          <w:sz w:val="22"/>
          <w:szCs w:val="22"/>
        </w:rPr>
        <w:t>ca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le</w:t>
      </w:r>
      <w:r w:rsidRPr="0024141E">
        <w:rPr>
          <w:rFonts w:asciiTheme="minorHAnsi" w:eastAsia="Garamond" w:hAnsiTheme="minorHAnsi" w:cstheme="minorHAnsi"/>
          <w:spacing w:val="18"/>
          <w:position w:val="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position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6"/>
          <w:position w:val="2"/>
          <w:sz w:val="22"/>
          <w:szCs w:val="22"/>
        </w:rPr>
        <w:t>pu</w:t>
      </w:r>
      <w:r w:rsidRPr="0024141E">
        <w:rPr>
          <w:rFonts w:asciiTheme="minorHAnsi" w:eastAsia="Garamond" w:hAnsiTheme="minorHAnsi" w:cstheme="minorHAnsi"/>
          <w:spacing w:val="2"/>
          <w:position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position w:val="2"/>
          <w:sz w:val="22"/>
          <w:szCs w:val="22"/>
        </w:rPr>
        <w:t>.</w:t>
      </w:r>
    </w:p>
    <w:p w14:paraId="00A02BF2" w14:textId="77777777" w:rsidR="00712B0D" w:rsidRPr="0024141E" w:rsidRDefault="007F384F">
      <w:pPr>
        <w:spacing w:before="53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6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ifi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ema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ifi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                                       </w:t>
      </w:r>
      <w:r w:rsidRPr="0024141E">
        <w:rPr>
          <w:rFonts w:asciiTheme="minorHAnsi" w:eastAsia="Garamond" w:hAnsiTheme="minorHAnsi" w:cstheme="minorHAnsi"/>
          <w:b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1BC29E56" w14:textId="77777777" w:rsidR="00712B0D" w:rsidRPr="0024141E" w:rsidRDefault="007F384F">
      <w:pPr>
        <w:spacing w:before="79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s:</w:t>
      </w:r>
      <w:r w:rsidRPr="0024141E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ro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ic</w:t>
      </w:r>
      <w:r w:rsidRPr="0024141E">
        <w:rPr>
          <w:rFonts w:asciiTheme="minorHAnsi" w:eastAsia="Garamond" w:hAnsiTheme="minorHAnsi" w:cstheme="minorHAnsi"/>
          <w:i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i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–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1441154B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im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de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ak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ifi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’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FDA8C97" w14:textId="77777777" w:rsidR="00712B0D" w:rsidRPr="0024141E" w:rsidRDefault="007F384F">
      <w:pPr>
        <w:spacing w:line="240" w:lineRule="exact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lastRenderedPageBreak/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>ts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t,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</w:p>
    <w:p w14:paraId="1E5050BD" w14:textId="77777777" w:rsidR="00712B0D" w:rsidRPr="0024141E" w:rsidRDefault="007F384F">
      <w:pPr>
        <w:spacing w:before="10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om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-mo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-s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A36369F" w14:textId="77777777" w:rsidR="00712B0D" w:rsidRPr="0024141E" w:rsidRDefault="007F384F">
      <w:pPr>
        <w:spacing w:line="240" w:lineRule="exact"/>
        <w:ind w:left="156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eve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Garamond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24141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88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31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95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Garamond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it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70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91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z 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ow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</w:p>
    <w:p w14:paraId="5CDA2653" w14:textId="77777777" w:rsidR="00712B0D" w:rsidRPr="0024141E" w:rsidRDefault="007F384F">
      <w:pPr>
        <w:spacing w:before="10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99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7FD14F5" w14:textId="77777777" w:rsidR="00712B0D" w:rsidRPr="0024141E" w:rsidRDefault="007F384F">
      <w:pPr>
        <w:spacing w:before="59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ed</w:t>
      </w:r>
      <w:r w:rsidRPr="0024141E">
        <w:rPr>
          <w:rFonts w:asciiTheme="minorHAnsi" w:eastAsia="Garamond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b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8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_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6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b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90</w:t>
      </w:r>
      <w:r w:rsidRPr="0024141E">
        <w:rPr>
          <w:rFonts w:asciiTheme="minorHAnsi" w:eastAsia="Garamond" w:hAnsiTheme="minorHAnsi" w:cstheme="minorHAnsi"/>
          <w:b/>
          <w:spacing w:val="-3"/>
          <w:sz w:val="22"/>
          <w:szCs w:val="22"/>
        </w:rPr>
        <w:t>-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b/>
          <w:spacing w:val="2"/>
          <w:sz w:val="22"/>
          <w:szCs w:val="22"/>
        </w:rPr>
        <w:t>ec</w:t>
      </w:r>
      <w:r w:rsidRPr="0024141E">
        <w:rPr>
          <w:rFonts w:asciiTheme="minorHAnsi" w:eastAsia="Garamond" w:hAnsiTheme="minorHAnsi" w:cstheme="minorHAnsi"/>
          <w:b/>
          <w:spacing w:val="1"/>
          <w:sz w:val="22"/>
          <w:szCs w:val="22"/>
        </w:rPr>
        <w:t>hn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>lo</w:t>
      </w:r>
      <w:r w:rsidRPr="0024141E">
        <w:rPr>
          <w:rFonts w:asciiTheme="minorHAnsi" w:eastAsia="Garamond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b/>
          <w:sz w:val="22"/>
          <w:szCs w:val="22"/>
        </w:rPr>
        <w:t xml:space="preserve">y                                                        </w:t>
      </w:r>
      <w:r w:rsidRPr="0024141E">
        <w:rPr>
          <w:rFonts w:asciiTheme="minorHAnsi" w:eastAsia="Garamond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rk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</w:p>
    <w:p w14:paraId="0319D239" w14:textId="77777777" w:rsidR="00712B0D" w:rsidRPr="0024141E" w:rsidRDefault="007F384F">
      <w:pPr>
        <w:spacing w:before="77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Cl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s:</w:t>
      </w:r>
      <w:r w:rsidRPr="0024141E">
        <w:rPr>
          <w:rFonts w:asciiTheme="minorHAnsi" w:eastAsia="Garamond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i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i/>
          <w:spacing w:val="2"/>
          <w:sz w:val="22"/>
          <w:szCs w:val="22"/>
        </w:rPr>
        <w:t>Ci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i/>
          <w:spacing w:val="1"/>
          <w:sz w:val="22"/>
          <w:szCs w:val="22"/>
        </w:rPr>
        <w:t>cu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i/>
          <w:spacing w:val="3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</w:t>
      </w:r>
      <w:r w:rsidRPr="0024141E">
        <w:rPr>
          <w:rFonts w:asciiTheme="minorHAnsi" w:eastAsia="Garamond" w:hAnsiTheme="minorHAnsi" w:cstheme="minorHAnsi"/>
          <w:i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1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–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201</w:t>
      </w:r>
      <w:r w:rsidRPr="0024141E">
        <w:rPr>
          <w:rFonts w:asciiTheme="minorHAnsi" w:eastAsia="Garamond" w:hAnsiTheme="minorHAnsi" w:cstheme="minorHAnsi"/>
          <w:sz w:val="22"/>
          <w:szCs w:val="22"/>
        </w:rPr>
        <w:t>1</w:t>
      </w:r>
    </w:p>
    <w:p w14:paraId="10A298AC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op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rcu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8C7A84C" w14:textId="77777777" w:rsidR="00712B0D" w:rsidRPr="0024141E" w:rsidRDefault="007F384F">
      <w:pPr>
        <w:spacing w:line="240" w:lineRule="exact"/>
        <w:ind w:left="155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uc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47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ti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yze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ay</w:t>
      </w:r>
      <w:r w:rsidRPr="0024141E">
        <w:rPr>
          <w:rFonts w:asciiTheme="minorHAnsi" w:eastAsia="Garamond" w:hAnsiTheme="minorHAnsi" w:cstheme="minorHAnsi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</w:p>
    <w:p w14:paraId="2E9043BA" w14:textId="77777777" w:rsidR="00712B0D" w:rsidRPr="0024141E" w:rsidRDefault="007F384F">
      <w:pPr>
        <w:spacing w:before="10" w:line="256" w:lineRule="auto"/>
        <w:ind w:left="157" w:right="125" w:hanging="1"/>
        <w:rPr>
          <w:rFonts w:asciiTheme="minorHAnsi" w:eastAsia="Garamond" w:hAnsiTheme="minorHAnsi" w:cstheme="minorHAnsi"/>
          <w:sz w:val="22"/>
          <w:szCs w:val="22"/>
        </w:rPr>
      </w:pP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qu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wit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>li</w:t>
      </w:r>
      <w:r w:rsidRPr="0024141E">
        <w:rPr>
          <w:rFonts w:asciiTheme="minorHAnsi" w:eastAsia="Garamond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24141E">
        <w:rPr>
          <w:rFonts w:asciiTheme="minorHAnsi" w:eastAsia="Garamond" w:hAnsiTheme="minorHAnsi" w:cstheme="minorHAnsi"/>
          <w:sz w:val="22"/>
          <w:szCs w:val="22"/>
        </w:rPr>
        <w:t>y  W</w:t>
      </w:r>
      <w:r w:rsidRPr="0024141E">
        <w:rPr>
          <w:rFonts w:asciiTheme="minorHAnsi" w:eastAsia="Garamond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im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to</w:t>
      </w:r>
      <w:r w:rsidRPr="0024141E">
        <w:rPr>
          <w:rFonts w:asciiTheme="minorHAnsi" w:eastAsia="Garamond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er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le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z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  <w:r w:rsidRPr="0024141E">
        <w:rPr>
          <w:rFonts w:asciiTheme="minorHAnsi" w:eastAsia="Garamond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ni</w:t>
      </w:r>
      <w:r w:rsidRPr="0024141E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z w:val="22"/>
          <w:szCs w:val="22"/>
        </w:rPr>
        <w:t xml:space="preserve">d 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 l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1"/>
          <w:sz w:val="22"/>
          <w:szCs w:val="22"/>
        </w:rPr>
        <w:t>ar</w:t>
      </w:r>
      <w:r w:rsidRPr="0024141E">
        <w:rPr>
          <w:rFonts w:asciiTheme="minorHAnsi" w:eastAsia="Garamond" w:hAnsiTheme="minorHAnsi" w:cstheme="minorHAnsi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z w:val="22"/>
          <w:szCs w:val="22"/>
        </w:rPr>
        <w:t>f</w:t>
      </w:r>
      <w:r w:rsidRPr="0024141E">
        <w:rPr>
          <w:rFonts w:asciiTheme="minorHAnsi" w:eastAsia="Garamond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eastAsia="Garamond" w:hAnsiTheme="minorHAnsi" w:cstheme="minorHAnsi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F83016C" w14:textId="77777777" w:rsidR="00712B0D" w:rsidRPr="0024141E" w:rsidRDefault="007F384F">
      <w:pPr>
        <w:spacing w:line="220" w:lineRule="exact"/>
        <w:ind w:left="156"/>
        <w:rPr>
          <w:rFonts w:asciiTheme="minorHAnsi" w:eastAsia="Garamond" w:hAnsiTheme="minorHAnsi" w:cstheme="minorHAnsi"/>
          <w:sz w:val="22"/>
          <w:szCs w:val="22"/>
        </w:rPr>
        <w:sectPr w:rsidR="00712B0D" w:rsidRPr="0024141E">
          <w:headerReference w:type="default" r:id="rId14"/>
          <w:pgSz w:w="12240" w:h="15840"/>
          <w:pgMar w:top="580" w:right="940" w:bottom="280" w:left="920" w:header="0" w:footer="0" w:gutter="0"/>
          <w:cols w:space="720"/>
        </w:sectPr>
      </w:pPr>
      <w:r w:rsidRPr="0024141E">
        <w:rPr>
          <w:rFonts w:asciiTheme="minorHAnsi" w:hAnsiTheme="minorHAnsi" w:cstheme="minorHAnsi"/>
          <w:sz w:val="22"/>
          <w:szCs w:val="22"/>
        </w:rPr>
        <w:pict w14:anchorId="4F076A2A"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51.75pt;margin-top:10.85pt;width:508.1pt;height:84.2pt;z-index:-25166950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058"/>
                    <w:gridCol w:w="2580"/>
                    <w:gridCol w:w="524"/>
                  </w:tblGrid>
                  <w:tr w:rsidR="00712B0D" w14:paraId="0D00156A" w14:textId="77777777">
                    <w:trPr>
                      <w:trHeight w:hRule="exact" w:val="573"/>
                    </w:trPr>
                    <w:tc>
                      <w:tcPr>
                        <w:tcW w:w="70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7588A3" w14:textId="77777777" w:rsidR="00712B0D" w:rsidRDefault="007F384F">
                        <w:pPr>
                          <w:spacing w:before="22"/>
                          <w:ind w:left="4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4"/>
                            <w:szCs w:val="24"/>
                          </w:rPr>
                          <w:t>AWA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4"/>
                            <w:szCs w:val="24"/>
                          </w:rPr>
                          <w:t>RDS</w:t>
                        </w:r>
                      </w:p>
                      <w:p w14:paraId="4607CA7A" w14:textId="77777777" w:rsidR="00712B0D" w:rsidRDefault="007F384F">
                        <w:pPr>
                          <w:spacing w:before="40"/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l </w:t>
                        </w:r>
                        <w:r>
                          <w:rPr>
                            <w:rFonts w:ascii="Garamond" w:eastAsia="Garamond" w:hAnsi="Garamond" w:cs="Garamond"/>
                            <w:spacing w:val="35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ho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lar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p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EF8E6D" w14:textId="77777777" w:rsidR="00712B0D" w:rsidRDefault="00712B0D">
                        <w:pPr>
                          <w:spacing w:before="3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0837B8DA" w14:textId="77777777" w:rsidR="00712B0D" w:rsidRDefault="00712B0D">
                        <w:pPr>
                          <w:spacing w:line="200" w:lineRule="exact"/>
                        </w:pPr>
                      </w:p>
                      <w:p w14:paraId="5CBB4116" w14:textId="77777777" w:rsidR="00712B0D" w:rsidRDefault="007F384F">
                        <w:pPr>
                          <w:ind w:right="71"/>
                          <w:jc w:val="right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0"/>
                            <w:w w:val="99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  <w:w w:val="99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p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BCC42F" w14:textId="77777777" w:rsidR="00712B0D" w:rsidRDefault="00712B0D">
                        <w:pPr>
                          <w:spacing w:before="3" w:line="120" w:lineRule="exact"/>
                          <w:rPr>
                            <w:sz w:val="13"/>
                            <w:szCs w:val="13"/>
                          </w:rPr>
                        </w:pPr>
                      </w:p>
                      <w:p w14:paraId="62BEF4B9" w14:textId="77777777" w:rsidR="00712B0D" w:rsidRDefault="00712B0D">
                        <w:pPr>
                          <w:spacing w:line="200" w:lineRule="exact"/>
                        </w:pPr>
                      </w:p>
                      <w:p w14:paraId="52BF3925" w14:textId="77777777" w:rsidR="00712B0D" w:rsidRDefault="007F384F">
                        <w:pPr>
                          <w:ind w:left="6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00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9</w:t>
                        </w:r>
                      </w:p>
                    </w:tc>
                  </w:tr>
                  <w:tr w:rsidR="00712B0D" w14:paraId="46260C7F" w14:textId="77777777">
                    <w:trPr>
                      <w:trHeight w:hRule="exact" w:val="241"/>
                    </w:trPr>
                    <w:tc>
                      <w:tcPr>
                        <w:tcW w:w="70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742363C" w14:textId="77777777" w:rsidR="00712B0D" w:rsidRDefault="007F384F">
                        <w:pPr>
                          <w:spacing w:before="2"/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-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l </w:t>
                        </w:r>
                        <w:r>
                          <w:rPr>
                            <w:rFonts w:ascii="Garamond" w:eastAsia="Garamond" w:hAnsi="Garamond" w:cs="Garamond"/>
                            <w:spacing w:val="4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'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s </w:t>
                        </w:r>
                        <w:r>
                          <w:rPr>
                            <w:rFonts w:ascii="Garamond" w:eastAsia="Garamond" w:hAnsi="Garamond" w:cs="Garamond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ho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44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i </w:t>
                        </w:r>
                        <w:r>
                          <w:rPr>
                            <w:rFonts w:ascii="Garamond" w:eastAsia="Garamond" w:hAnsi="Garamond" w:cs="Garamond"/>
                            <w:spacing w:val="3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11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9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y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277484" w14:textId="77777777" w:rsidR="00712B0D" w:rsidRDefault="007F384F">
                        <w:pPr>
                          <w:spacing w:before="2"/>
                          <w:ind w:right="64"/>
                          <w:jc w:val="right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0"/>
                            <w:w w:val="99"/>
                          </w:rPr>
                          <w:t>J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  <w:w w:val="99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n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ADA1D3" w14:textId="77777777" w:rsidR="00712B0D" w:rsidRDefault="007F384F">
                        <w:pPr>
                          <w:spacing w:before="2"/>
                          <w:ind w:left="69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>2</w:t>
                        </w:r>
                        <w:r>
                          <w:rPr>
                            <w:rFonts w:ascii="Garamond" w:eastAsia="Garamond" w:hAnsi="Garamond" w:cs="Garamond"/>
                            <w:spacing w:val="15"/>
                          </w:rPr>
                          <w:t>00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9</w:t>
                        </w:r>
                      </w:p>
                    </w:tc>
                  </w:tr>
                  <w:tr w:rsidR="00712B0D" w14:paraId="5B0EFEEE" w14:textId="77777777">
                    <w:trPr>
                      <w:trHeight w:hRule="exact" w:val="527"/>
                    </w:trPr>
                    <w:tc>
                      <w:tcPr>
                        <w:tcW w:w="70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BA2CBE" w14:textId="77777777" w:rsidR="00712B0D" w:rsidRDefault="007F384F">
                        <w:pPr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t </w:t>
                        </w:r>
                        <w:r>
                          <w:rPr>
                            <w:rFonts w:ascii="Garamond" w:eastAsia="Garamond" w:hAnsi="Garamond" w:cs="Garamond"/>
                            <w:spacing w:val="3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t </w:t>
                        </w:r>
                        <w:r>
                          <w:rPr>
                            <w:rFonts w:ascii="Garamond" w:eastAsia="Garamond" w:hAnsi="Garamond" w:cs="Garamond"/>
                            <w:spacing w:val="2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ard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, </w:t>
                        </w:r>
                        <w:r>
                          <w:rPr>
                            <w:rFonts w:ascii="Garamond" w:eastAsia="Garamond" w:hAnsi="Garamond" w:cs="Garamond"/>
                            <w:spacing w:val="2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gj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 xml:space="preserve">i </w:t>
                        </w:r>
                        <w:r>
                          <w:rPr>
                            <w:rFonts w:ascii="Garamond" w:eastAsia="Garamond" w:hAnsi="Garamond" w:cs="Garamond"/>
                            <w:spacing w:val="27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6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iv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er</w:t>
                        </w:r>
                        <w:r>
                          <w:rPr>
                            <w:rFonts w:ascii="Garamond" w:eastAsia="Garamond" w:hAnsi="Garamond" w:cs="Garamond"/>
                            <w:spacing w:val="7"/>
                          </w:rPr>
                          <w:t>si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y</w:t>
                        </w:r>
                      </w:p>
                      <w:p w14:paraId="4D534F3D" w14:textId="77777777" w:rsidR="00712B0D" w:rsidRDefault="007F384F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24"/>
                            <w:szCs w:val="24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24"/>
                            <w:szCs w:val="24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4"/>
                            <w:szCs w:val="24"/>
                          </w:rPr>
                          <w:t>KI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-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pacing w:val="1"/>
                            <w:sz w:val="24"/>
                            <w:szCs w:val="24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13A550" w14:textId="77777777" w:rsidR="00712B0D" w:rsidRDefault="007F384F">
                        <w:pPr>
                          <w:ind w:right="60"/>
                          <w:jc w:val="right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8"/>
                            <w:w w:val="99"/>
                          </w:rPr>
                          <w:t>Oc</w:t>
                        </w:r>
                        <w:r>
                          <w:rPr>
                            <w:rFonts w:ascii="Garamond" w:eastAsia="Garamond" w:hAnsi="Garamond" w:cs="Garamond"/>
                            <w:w w:val="99"/>
                          </w:rPr>
                          <w:t>t</w:t>
                        </w:r>
                      </w:p>
                    </w:tc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B9B2D8" w14:textId="77777777" w:rsidR="00712B0D" w:rsidRDefault="007F384F">
                        <w:pPr>
                          <w:ind w:left="64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0"/>
                          </w:rPr>
                          <w:t>200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9</w:t>
                        </w:r>
                      </w:p>
                    </w:tc>
                  </w:tr>
                  <w:tr w:rsidR="00712B0D" w14:paraId="31EA3927" w14:textId="77777777">
                    <w:trPr>
                      <w:trHeight w:hRule="exact" w:val="342"/>
                    </w:trPr>
                    <w:tc>
                      <w:tcPr>
                        <w:tcW w:w="705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956D0F7" w14:textId="77777777" w:rsidR="00712B0D" w:rsidRDefault="007F384F">
                        <w:pPr>
                          <w:spacing w:line="240" w:lineRule="exact"/>
                          <w:ind w:left="40"/>
                          <w:rPr>
                            <w:rFonts w:ascii="Garamond" w:eastAsia="Garamond" w:hAnsi="Garamond" w:cs="Garamond"/>
                          </w:rPr>
                        </w:pPr>
                        <w:r>
                          <w:rPr>
                            <w:rFonts w:ascii="SimSun" w:eastAsia="SimSun" w:hAnsi="SimSun" w:cs="SimSun"/>
                          </w:rPr>
                          <w:t>•</w:t>
                        </w:r>
                        <w:r>
                          <w:rPr>
                            <w:rFonts w:ascii="SimSun" w:eastAsia="SimSun" w:hAnsi="SimSun" w:cs="SimSun"/>
                            <w:spacing w:val="11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il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6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12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13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l,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,</w:t>
                        </w:r>
                        <w:r>
                          <w:rPr>
                            <w:rFonts w:ascii="Garamond" w:eastAsia="Garamond" w:hAnsi="Garamond" w:cs="Garamond"/>
                            <w:spacing w:val="20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4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5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</w:rPr>
                          <w:t>e</w:t>
                        </w:r>
                      </w:p>
                    </w:tc>
                    <w:tc>
                      <w:tcPr>
                        <w:tcW w:w="25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9B9222" w14:textId="77777777" w:rsidR="00712B0D" w:rsidRDefault="00712B0D"/>
                    </w:tc>
                    <w:tc>
                      <w:tcPr>
                        <w:tcW w:w="52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420C99" w14:textId="77777777" w:rsidR="00712B0D" w:rsidRDefault="00712B0D"/>
                    </w:tc>
                  </w:tr>
                </w:tbl>
                <w:p w14:paraId="019F5268" w14:textId="77777777" w:rsidR="00712B0D" w:rsidRDefault="00712B0D"/>
              </w:txbxContent>
            </v:textbox>
            <w10:wrap anchorx="page"/>
          </v:shape>
        </w:pict>
      </w:r>
      <w:r w:rsidRPr="0024141E">
        <w:rPr>
          <w:rFonts w:asciiTheme="minorHAnsi" w:eastAsia="SimSun" w:hAnsiTheme="minorHAnsi" w:cstheme="minorHAnsi"/>
          <w:position w:val="1"/>
          <w:sz w:val="22"/>
          <w:szCs w:val="22"/>
        </w:rPr>
        <w:t xml:space="preserve">•  </w:t>
      </w:r>
      <w:r w:rsidRPr="0024141E">
        <w:rPr>
          <w:rFonts w:asciiTheme="minorHAnsi" w:eastAsia="SimSun" w:hAnsiTheme="minorHAnsi" w:cstheme="minorHAnsi"/>
          <w:spacing w:val="5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5"/>
          <w:position w:val="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p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m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28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wh</w:t>
      </w:r>
      <w:r w:rsidRPr="0024141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le</w:t>
      </w:r>
      <w:r w:rsidRPr="0024141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y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14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in</w:t>
      </w:r>
      <w:r w:rsidRPr="0024141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u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os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o</w:t>
      </w:r>
      <w:r w:rsidRPr="0024141E">
        <w:rPr>
          <w:rFonts w:asciiTheme="minorHAnsi" w:eastAsia="Garamond" w:hAnsiTheme="minorHAnsi" w:cstheme="minorHAnsi"/>
          <w:spacing w:val="16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w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i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t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h</w:t>
      </w:r>
      <w:r w:rsidRPr="0024141E">
        <w:rPr>
          <w:rFonts w:asciiTheme="minorHAnsi" w:eastAsia="Garamond" w:hAnsiTheme="minorHAnsi" w:cstheme="minorHAnsi"/>
          <w:spacing w:val="11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D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RC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,</w:t>
      </w:r>
      <w:r w:rsidRPr="0024141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V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S</w:t>
      </w:r>
      <w:r w:rsidRPr="0024141E">
        <w:rPr>
          <w:rFonts w:asciiTheme="minorHAnsi" w:eastAsia="Garamond" w:hAnsiTheme="minorHAnsi" w:cstheme="minorHAnsi"/>
          <w:spacing w:val="12"/>
          <w:position w:val="1"/>
          <w:sz w:val="22"/>
          <w:szCs w:val="22"/>
        </w:rPr>
        <w:t xml:space="preserve"> 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c</w:t>
      </w:r>
      <w:r w:rsidRPr="0024141E">
        <w:rPr>
          <w:rFonts w:asciiTheme="minorHAnsi" w:eastAsia="Garamond" w:hAnsiTheme="minorHAnsi" w:cstheme="minorHAnsi"/>
          <w:spacing w:val="2"/>
          <w:position w:val="1"/>
          <w:sz w:val="22"/>
          <w:szCs w:val="22"/>
        </w:rPr>
        <w:t>l</w:t>
      </w:r>
      <w:r w:rsidRPr="0024141E">
        <w:rPr>
          <w:rFonts w:asciiTheme="minorHAnsi" w:eastAsia="Garamond" w:hAnsiTheme="minorHAnsi" w:cstheme="minorHAnsi"/>
          <w:spacing w:val="3"/>
          <w:position w:val="1"/>
          <w:sz w:val="22"/>
          <w:szCs w:val="22"/>
        </w:rPr>
        <w:t>e</w:t>
      </w:r>
      <w:r w:rsidRPr="0024141E">
        <w:rPr>
          <w:rFonts w:asciiTheme="minorHAnsi" w:eastAsia="Garamond" w:hAnsiTheme="minorHAnsi" w:cstheme="minorHAnsi"/>
          <w:spacing w:val="6"/>
          <w:position w:val="1"/>
          <w:sz w:val="22"/>
          <w:szCs w:val="22"/>
        </w:rPr>
        <w:t>a</w:t>
      </w:r>
      <w:r w:rsidRPr="0024141E">
        <w:rPr>
          <w:rFonts w:asciiTheme="minorHAnsi" w:eastAsia="Garamond" w:hAnsiTheme="minorHAnsi" w:cstheme="minorHAnsi"/>
          <w:spacing w:val="4"/>
          <w:position w:val="1"/>
          <w:sz w:val="22"/>
          <w:szCs w:val="22"/>
        </w:rPr>
        <w:t>n</w:t>
      </w:r>
      <w:r w:rsidRPr="0024141E">
        <w:rPr>
          <w:rFonts w:asciiTheme="minorHAnsi" w:eastAsia="Garamond" w:hAnsiTheme="minorHAnsi" w:cstheme="minorHAnsi"/>
          <w:position w:val="1"/>
          <w:sz w:val="22"/>
          <w:szCs w:val="22"/>
        </w:rPr>
        <w:t>.</w:t>
      </w:r>
    </w:p>
    <w:p w14:paraId="0FDA77AF" w14:textId="77777777" w:rsidR="00712B0D" w:rsidRPr="0024141E" w:rsidRDefault="007F384F">
      <w:pPr>
        <w:spacing w:before="57"/>
        <w:ind w:left="4324" w:right="4325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lastRenderedPageBreak/>
        <w:t>FIRST</w:t>
      </w:r>
      <w:r w:rsidRPr="0024141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w w:val="99"/>
          <w:sz w:val="22"/>
          <w:szCs w:val="22"/>
        </w:rPr>
        <w:t>AST</w:t>
      </w:r>
    </w:p>
    <w:p w14:paraId="4B2E3A55" w14:textId="77777777" w:rsidR="00712B0D" w:rsidRPr="0024141E" w:rsidRDefault="00712B0D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780ACD7" w14:textId="77777777" w:rsidR="00712B0D" w:rsidRPr="0024141E" w:rsidRDefault="007F384F">
      <w:pPr>
        <w:ind w:left="3674" w:right="3674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23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45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7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89</w:t>
      </w:r>
      <w:r w:rsidRPr="0024141E">
        <w:rPr>
          <w:rFonts w:asciiTheme="minorHAnsi" w:hAnsiTheme="minorHAnsi" w:cstheme="minorHAnsi"/>
          <w:sz w:val="22"/>
          <w:szCs w:val="22"/>
        </w:rPr>
        <w:t xml:space="preserve">0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5"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12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3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4</w:t>
        </w:r>
        <w:r w:rsidRPr="0024141E">
          <w:rPr>
            <w:rFonts w:asciiTheme="minorHAnsi" w:hAnsiTheme="minorHAnsi" w:cstheme="minorHAnsi"/>
            <w:sz w:val="22"/>
            <w:szCs w:val="22"/>
          </w:rPr>
          <w:t>@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c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u</w:t>
        </w:r>
        <w:r w:rsidRPr="0024141E">
          <w:rPr>
            <w:rFonts w:asciiTheme="minorHAnsi" w:hAnsiTheme="minorHAnsi" w:cstheme="minorHAnsi"/>
            <w:spacing w:val="-2"/>
            <w:sz w:val="22"/>
            <w:szCs w:val="22"/>
          </w:rPr>
          <w:t>m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24141E">
          <w:rPr>
            <w:rFonts w:asciiTheme="minorHAnsi" w:hAnsiTheme="minorHAnsi" w:cstheme="minorHAnsi"/>
            <w:sz w:val="22"/>
            <w:szCs w:val="22"/>
          </w:rPr>
          <w:t>a.e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24141E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2E738567" w14:textId="77777777" w:rsidR="00712B0D" w:rsidRPr="0024141E" w:rsidRDefault="007F384F">
      <w:pPr>
        <w:tabs>
          <w:tab w:val="left" w:pos="10580"/>
        </w:tabs>
        <w:spacing w:before="85" w:line="325" w:lineRule="auto"/>
        <w:ind w:left="120" w:right="86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24141E">
        <w:rPr>
          <w:rFonts w:asciiTheme="minorHAnsi" w:hAnsiTheme="minorHAnsi" w:cstheme="minorHAnsi"/>
          <w:b/>
          <w:sz w:val="22"/>
          <w:szCs w:val="22"/>
        </w:rPr>
        <w:t>RE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OSITI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rd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ment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neer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LSI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San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se,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 xml:space="preserve">CA </w:t>
      </w:r>
      <w:r w:rsidRPr="0024141E">
        <w:rPr>
          <w:rFonts w:asciiTheme="minorHAnsi" w:hAnsiTheme="minorHAnsi" w:cstheme="minorHAnsi"/>
          <w:b/>
          <w:sz w:val="22"/>
          <w:szCs w:val="22"/>
        </w:rPr>
        <w:t>ED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24141E">
        <w:rPr>
          <w:rFonts w:asciiTheme="minorHAnsi" w:hAnsiTheme="minorHAnsi" w:cstheme="minorHAnsi"/>
          <w:b/>
          <w:spacing w:val="-1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TI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</w:p>
    <w:p w14:paraId="20D19D55" w14:textId="77777777" w:rsidR="00712B0D" w:rsidRPr="0024141E" w:rsidRDefault="007F384F">
      <w:pPr>
        <w:spacing w:before="94" w:line="323" w:lineRule="auto"/>
        <w:ind w:left="103" w:right="102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 Un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ers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Fu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nd</w:t>
      </w:r>
      <w:r w:rsidRPr="0024141E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App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ed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ence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</w:t>
      </w:r>
      <w:r w:rsidRPr="0024141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 xml:space="preserve">NY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ic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eer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</w:p>
    <w:p w14:paraId="248D8259" w14:textId="77777777" w:rsidR="00712B0D" w:rsidRPr="0024141E" w:rsidRDefault="007F384F">
      <w:pPr>
        <w:spacing w:before="5"/>
        <w:ind w:left="83" w:right="87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ou</w:t>
      </w:r>
      <w:r w:rsidRPr="0024141E">
        <w:rPr>
          <w:rFonts w:asciiTheme="minorHAnsi" w:hAnsiTheme="minorHAnsi" w:cstheme="minorHAnsi"/>
          <w:i/>
          <w:sz w:val="22"/>
          <w:szCs w:val="22"/>
        </w:rPr>
        <w:t>rse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rk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ced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  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er 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s,  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</w:p>
    <w:p w14:paraId="63CE5A36" w14:textId="77777777" w:rsidR="00712B0D" w:rsidRPr="0024141E" w:rsidRDefault="007F384F">
      <w:pPr>
        <w:spacing w:before="82"/>
        <w:ind w:left="125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ced 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al 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cuit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al SW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H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7E67A733" w14:textId="77777777" w:rsidR="00712B0D" w:rsidRPr="0024141E" w:rsidRDefault="007F384F">
      <w:pPr>
        <w:spacing w:before="84"/>
        <w:ind w:left="82" w:right="83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rb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In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z w:val="22"/>
          <w:szCs w:val="22"/>
        </w:rPr>
        <w:t>ute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nol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ect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cs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nd</w:t>
      </w:r>
      <w:r w:rsidRPr="0024141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8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</w:t>
      </w:r>
      <w:r w:rsidRPr="0024141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na</w:t>
      </w:r>
    </w:p>
    <w:p w14:paraId="69864AB5" w14:textId="77777777" w:rsidR="00712B0D" w:rsidRPr="0024141E" w:rsidRDefault="007F384F">
      <w:pPr>
        <w:spacing w:before="79" w:line="220" w:lineRule="exact"/>
        <w:ind w:left="84" w:right="86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position w:val="-1"/>
          <w:sz w:val="22"/>
          <w:szCs w:val="22"/>
        </w:rPr>
        <w:t>BS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ro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4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-7"/>
          <w:position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1</w:t>
      </w:r>
    </w:p>
    <w:p w14:paraId="5FECF345" w14:textId="77777777" w:rsidR="00712B0D" w:rsidRPr="0024141E" w:rsidRDefault="00712B0D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203D7F07" w14:textId="77777777" w:rsidR="00712B0D" w:rsidRPr="0024141E" w:rsidRDefault="007F384F">
      <w:pPr>
        <w:tabs>
          <w:tab w:val="left" w:pos="10180"/>
        </w:tabs>
        <w:spacing w:before="34" w:line="323" w:lineRule="auto"/>
        <w:ind w:left="120" w:right="163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WO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K 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ERIE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CE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8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OBE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-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Be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hAnsiTheme="minorHAnsi" w:cstheme="minorHAnsi"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z w:val="22"/>
          <w:szCs w:val="22"/>
        </w:rPr>
        <w:t>IC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z w:val="22"/>
          <w:szCs w:val="22"/>
        </w:rPr>
        <w:t>es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ng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z w:val="22"/>
          <w:szCs w:val="22"/>
        </w:rPr>
        <w:t>eer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12</w:t>
      </w:r>
    </w:p>
    <w:p w14:paraId="723EE4AA" w14:textId="77777777" w:rsidR="00712B0D" w:rsidRPr="0024141E" w:rsidRDefault="007F384F">
      <w:pPr>
        <w:spacing w:before="4"/>
        <w:ind w:left="12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       Par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oj</w:t>
      </w:r>
      <w:r w:rsidRPr="0024141E">
        <w:rPr>
          <w:rFonts w:asciiTheme="minorHAnsi" w:hAnsiTheme="minorHAnsi" w:cstheme="minorHAnsi"/>
          <w:sz w:val="22"/>
          <w:szCs w:val="22"/>
        </w:rPr>
        <w:t>ect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 xml:space="preserve">g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-p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 rece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al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71D745A4" w14:textId="77777777" w:rsidR="00712B0D" w:rsidRPr="0024141E" w:rsidRDefault="007F384F">
      <w:pPr>
        <w:tabs>
          <w:tab w:val="left" w:pos="540"/>
        </w:tabs>
        <w:spacing w:before="82" w:line="325" w:lineRule="auto"/>
        <w:ind w:left="541" w:right="86" w:hanging="420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</w:t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eril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m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wr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 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24141E">
        <w:rPr>
          <w:rFonts w:asciiTheme="minorHAnsi" w:hAnsiTheme="minorHAnsi" w:cstheme="minorHAnsi"/>
          <w:sz w:val="22"/>
          <w:szCs w:val="22"/>
        </w:rPr>
        <w:t>ab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nu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 xml:space="preserve">ers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scr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 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rl 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ef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6A979664" w14:textId="77777777" w:rsidR="00712B0D" w:rsidRPr="0024141E" w:rsidRDefault="007F384F">
      <w:pPr>
        <w:spacing w:before="3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       Set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FP</w:t>
      </w:r>
      <w:r w:rsidRPr="0024141E">
        <w:rPr>
          <w:rFonts w:asciiTheme="minorHAnsi" w:hAnsiTheme="minorHAnsi" w:cstheme="minorHAnsi"/>
          <w:sz w:val="22"/>
          <w:szCs w:val="22"/>
        </w:rPr>
        <w:t>GA</w:t>
      </w:r>
      <w:r w:rsidRPr="0024141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est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odu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ck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ro</w:t>
      </w:r>
      <w:r w:rsidRPr="0024141E">
        <w:rPr>
          <w:rFonts w:asciiTheme="minorHAnsi" w:hAnsiTheme="minorHAnsi" w:cstheme="minorHAnsi"/>
          <w:sz w:val="22"/>
          <w:szCs w:val="22"/>
        </w:rPr>
        <w:t>rs,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5471773C" w14:textId="77777777" w:rsidR="00712B0D" w:rsidRPr="0024141E" w:rsidRDefault="007F384F">
      <w:pPr>
        <w:spacing w:before="82"/>
        <w:ind w:left="54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ass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g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ynt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 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rt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timi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tili</w:t>
      </w:r>
      <w:r w:rsidRPr="0024141E">
        <w:rPr>
          <w:rFonts w:asciiTheme="minorHAnsi" w:hAnsiTheme="minorHAnsi" w:cstheme="minorHAnsi"/>
          <w:sz w:val="22"/>
          <w:szCs w:val="22"/>
        </w:rPr>
        <w:t>za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 res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24141E">
        <w:rPr>
          <w:rFonts w:asciiTheme="minorHAnsi" w:hAnsiTheme="minorHAnsi" w:cstheme="minorHAnsi"/>
          <w:sz w:val="22"/>
          <w:szCs w:val="22"/>
        </w:rPr>
        <w:t>s.</w:t>
      </w:r>
    </w:p>
    <w:p w14:paraId="1FF80AC5" w14:textId="77777777" w:rsidR="00712B0D" w:rsidRPr="0024141E" w:rsidRDefault="00712B0D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9C1F678" w14:textId="77777777" w:rsidR="00712B0D" w:rsidRPr="0024141E" w:rsidRDefault="007F384F">
      <w:pPr>
        <w:tabs>
          <w:tab w:val="left" w:pos="10580"/>
        </w:tabs>
        <w:spacing w:line="323" w:lineRule="auto"/>
        <w:ind w:left="120" w:right="86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z w:val="22"/>
          <w:szCs w:val="22"/>
        </w:rPr>
        <w:t>ECT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ERI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ers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0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NY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z w:val="22"/>
          <w:szCs w:val="22"/>
        </w:rPr>
        <w:t>es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i/>
          <w:sz w:val="22"/>
          <w:szCs w:val="22"/>
        </w:rPr>
        <w:t>w P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wer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z w:val="22"/>
          <w:szCs w:val="22"/>
        </w:rPr>
        <w:t>ess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012</w:t>
      </w:r>
    </w:p>
    <w:p w14:paraId="71191755" w14:textId="77777777" w:rsidR="00712B0D" w:rsidRPr="0024141E" w:rsidRDefault="007F384F">
      <w:pPr>
        <w:tabs>
          <w:tab w:val="left" w:pos="520"/>
        </w:tabs>
        <w:spacing w:before="5" w:line="312" w:lineRule="auto"/>
        <w:ind w:left="540" w:right="82" w:hanging="420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</w:t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z w:val="22"/>
          <w:szCs w:val="22"/>
        </w:rPr>
        <w:t>cr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FT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eral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w-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ech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es,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ch </w:t>
      </w:r>
      <w:r w:rsidRPr="0024141E">
        <w:rPr>
          <w:rFonts w:asciiTheme="minorHAnsi" w:hAnsiTheme="minorHAnsi" w:cstheme="minorHAnsi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es,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eal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position w:val="9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es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24141E">
        <w:rPr>
          <w:rFonts w:asciiTheme="minorHAnsi" w:hAnsiTheme="minorHAnsi" w:cstheme="minorHAnsi"/>
          <w:sz w:val="22"/>
          <w:szCs w:val="22"/>
        </w:rPr>
        <w:t>),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ll</w:t>
      </w:r>
      <w:r w:rsidRPr="0024141E">
        <w:rPr>
          <w:rFonts w:asciiTheme="minorHAnsi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are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4141E">
        <w:rPr>
          <w:rFonts w:asciiTheme="minorHAnsi" w:hAnsiTheme="minorHAnsi" w:cstheme="minorHAnsi"/>
          <w:sz w:val="22"/>
          <w:szCs w:val="22"/>
        </w:rPr>
        <w:t>t 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 xml:space="preserve">AM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ress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n.</w:t>
      </w:r>
    </w:p>
    <w:p w14:paraId="6AA10B7E" w14:textId="77777777" w:rsidR="00712B0D" w:rsidRPr="0024141E" w:rsidRDefault="007F384F">
      <w:pPr>
        <w:spacing w:before="6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       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ted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it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ce.</w:t>
      </w:r>
    </w:p>
    <w:p w14:paraId="3F42C51A" w14:textId="77777777" w:rsidR="00712B0D" w:rsidRPr="0024141E" w:rsidRDefault="007F384F">
      <w:pPr>
        <w:spacing w:before="8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z w:val="22"/>
          <w:szCs w:val="22"/>
        </w:rPr>
        <w:t>es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o</w:t>
      </w:r>
      <w:r w:rsidRPr="0024141E">
        <w:rPr>
          <w:rFonts w:asciiTheme="minorHAnsi" w:hAnsiTheme="minorHAnsi" w:cstheme="minorHAnsi"/>
          <w:i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Sm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CAD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9"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oo</w:t>
      </w:r>
      <w:r w:rsidRPr="0024141E">
        <w:rPr>
          <w:rFonts w:asciiTheme="minorHAnsi" w:hAnsiTheme="minorHAnsi" w:cstheme="minorHAnsi"/>
          <w:i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at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z w:val="22"/>
          <w:szCs w:val="22"/>
        </w:rPr>
        <w:t>z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2</w:t>
      </w:r>
    </w:p>
    <w:p w14:paraId="7F905899" w14:textId="77777777" w:rsidR="00712B0D" w:rsidRPr="0024141E" w:rsidRDefault="007F384F">
      <w:pPr>
        <w:tabs>
          <w:tab w:val="left" w:pos="540"/>
        </w:tabs>
        <w:spacing w:before="82" w:line="325" w:lineRule="auto"/>
        <w:ind w:left="540" w:right="84" w:hanging="419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</w:t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p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m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set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 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ess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enti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24141E">
        <w:rPr>
          <w:rFonts w:asciiTheme="minorHAnsi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g,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-C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FA3E3D6" w14:textId="77777777" w:rsidR="00712B0D" w:rsidRPr="0024141E" w:rsidRDefault="007F384F">
      <w:pPr>
        <w:spacing w:before="3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ed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 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 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es 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 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nd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iti</w:t>
      </w:r>
      <w:r w:rsidRPr="0024141E">
        <w:rPr>
          <w:rFonts w:asciiTheme="minorHAnsi" w:hAnsiTheme="minorHAnsi" w:cstheme="minorHAnsi"/>
          <w:sz w:val="22"/>
          <w:szCs w:val="22"/>
        </w:rPr>
        <w:t>al 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D686521" w14:textId="77777777" w:rsidR="00712B0D" w:rsidRPr="0024141E" w:rsidRDefault="007F384F">
      <w:pPr>
        <w:spacing w:before="8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ig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9"/>
          <w:sz w:val="22"/>
          <w:szCs w:val="22"/>
        </w:rPr>
        <w:t>V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ific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ti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f </w:t>
      </w:r>
      <w:r w:rsidRPr="0024141E">
        <w:rPr>
          <w:rFonts w:asciiTheme="minorHAnsi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i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al</w:t>
      </w:r>
      <w:r w:rsidRPr="0024141E">
        <w:rPr>
          <w:rFonts w:asciiTheme="minorHAnsi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2</w:t>
      </w:r>
    </w:p>
    <w:p w14:paraId="18FC7B68" w14:textId="77777777" w:rsidR="00712B0D" w:rsidRPr="0024141E" w:rsidRDefault="007F384F">
      <w:pPr>
        <w:spacing w:before="8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3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 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 ac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ess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ry (C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24141E">
        <w:rPr>
          <w:rFonts w:asciiTheme="minorHAnsi" w:hAnsiTheme="minorHAnsi" w:cstheme="minorHAnsi"/>
          <w:sz w:val="22"/>
          <w:szCs w:val="22"/>
        </w:rPr>
        <w:t>n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r</w:t>
      </w:r>
      <w:r w:rsidRPr="0024141E">
        <w:rPr>
          <w:rFonts w:asciiTheme="minorHAnsi" w:hAnsiTheme="minorHAnsi" w:cstheme="minorHAnsi"/>
          <w:sz w:val="22"/>
          <w:szCs w:val="22"/>
        </w:rPr>
        <w:t>ea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>zed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 res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 sear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9170525" w14:textId="77777777" w:rsidR="00712B0D" w:rsidRPr="0024141E" w:rsidRDefault="007F384F">
      <w:pPr>
        <w:tabs>
          <w:tab w:val="left" w:pos="520"/>
        </w:tabs>
        <w:spacing w:before="82" w:line="325" w:lineRule="auto"/>
        <w:ind w:left="539" w:right="86" w:hanging="420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lastRenderedPageBreak/>
        <w:t>•</w:t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em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nu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-set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 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e.</w:t>
      </w:r>
    </w:p>
    <w:p w14:paraId="732D3767" w14:textId="77777777" w:rsidR="00712B0D" w:rsidRPr="0024141E" w:rsidRDefault="007F384F">
      <w:pPr>
        <w:spacing w:before="3"/>
        <w:ind w:left="11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z w:val="22"/>
          <w:szCs w:val="22"/>
        </w:rPr>
        <w:t>RTL</w:t>
      </w:r>
      <w:r w:rsidRPr="0024141E">
        <w:rPr>
          <w:rFonts w:asciiTheme="minorHAnsi" w:hAnsiTheme="minorHAnsi" w:cstheme="minorHAnsi"/>
          <w:i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Des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loati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ng-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z w:val="22"/>
          <w:szCs w:val="22"/>
        </w:rPr>
        <w:t>er</w:t>
      </w:r>
      <w:r w:rsidRPr="0024141E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Ad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i/>
          <w:sz w:val="22"/>
          <w:szCs w:val="22"/>
        </w:rPr>
        <w:t>er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1</w:t>
      </w:r>
    </w:p>
    <w:p w14:paraId="28B357E4" w14:textId="77777777" w:rsidR="00712B0D" w:rsidRPr="0024141E" w:rsidRDefault="007F384F">
      <w:pPr>
        <w:spacing w:before="82"/>
        <w:ind w:left="11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Ps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rit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</w:p>
    <w:p w14:paraId="033F87D8" w14:textId="77777777" w:rsidR="00712B0D" w:rsidRPr="0024141E" w:rsidRDefault="007F384F">
      <w:pPr>
        <w:spacing w:before="82"/>
        <w:ind w:left="53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(AS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ect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ram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hAnsiTheme="minorHAnsi" w:cstheme="minorHAnsi"/>
          <w:sz w:val="22"/>
          <w:szCs w:val="22"/>
        </w:rPr>
        <w:t>ac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hAnsiTheme="minorHAnsi" w:cstheme="minorHAnsi"/>
          <w:sz w:val="22"/>
          <w:szCs w:val="22"/>
        </w:rPr>
        <w:t>FS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).</w:t>
      </w:r>
    </w:p>
    <w:p w14:paraId="374B1DEB" w14:textId="77777777" w:rsidR="00712B0D" w:rsidRPr="0024141E" w:rsidRDefault="007F384F">
      <w:pPr>
        <w:spacing w:before="82"/>
        <w:ind w:left="11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       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ted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es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fy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rfo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ces 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to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7C79FE8" w14:textId="77777777" w:rsidR="00712B0D" w:rsidRPr="0024141E" w:rsidRDefault="007F384F">
      <w:pPr>
        <w:spacing w:before="82"/>
        <w:ind w:left="11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Op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iz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on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z w:val="22"/>
          <w:szCs w:val="22"/>
        </w:rPr>
        <w:t>est</w:t>
      </w:r>
      <w:r w:rsidRPr="0024141E">
        <w:rPr>
          <w:rFonts w:asciiTheme="minorHAnsi" w:hAnsiTheme="minorHAnsi" w:cstheme="minorHAnsi"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ub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qu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z w:val="22"/>
          <w:szCs w:val="22"/>
        </w:rPr>
        <w:t>ce</w:t>
      </w:r>
      <w:r w:rsidRPr="0024141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(</w:t>
      </w:r>
      <w:r w:rsidRPr="0024141E">
        <w:rPr>
          <w:rFonts w:asciiTheme="minorHAnsi" w:hAnsiTheme="minorHAnsi" w:cstheme="minorHAnsi"/>
          <w:i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z w:val="22"/>
          <w:szCs w:val="22"/>
        </w:rPr>
        <w:t>)</w:t>
      </w:r>
      <w:r w:rsidRPr="0024141E">
        <w:rPr>
          <w:rFonts w:asciiTheme="minorHAnsi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-7"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i/>
          <w:spacing w:val="-8"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ces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r                                                                          </w:t>
      </w:r>
      <w:r w:rsidRPr="0024141E">
        <w:rPr>
          <w:rFonts w:asciiTheme="minorHAnsi" w:hAnsiTheme="minorHAnsi" w:cstheme="minorHAnsi"/>
          <w:sz w:val="22"/>
          <w:szCs w:val="22"/>
        </w:rPr>
        <w:t>Fa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11</w:t>
      </w:r>
    </w:p>
    <w:p w14:paraId="204E6877" w14:textId="77777777" w:rsidR="00712B0D" w:rsidRPr="0024141E" w:rsidRDefault="007F384F">
      <w:pPr>
        <w:spacing w:before="82"/>
        <w:ind w:left="118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re 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lgo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ewr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ar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rt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7B0A6742" w14:textId="77777777" w:rsidR="00712B0D" w:rsidRPr="0024141E" w:rsidRDefault="007F384F">
      <w:pPr>
        <w:tabs>
          <w:tab w:val="left" w:pos="520"/>
        </w:tabs>
        <w:spacing w:before="82" w:line="325" w:lineRule="auto"/>
        <w:ind w:left="539" w:right="90" w:hanging="420"/>
        <w:jc w:val="both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</w:t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dj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ware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ry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erarc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 fr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qu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z w:val="22"/>
          <w:szCs w:val="22"/>
        </w:rPr>
        <w:t xml:space="preserve">ze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 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M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ze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9283A7F" w14:textId="77777777" w:rsidR="00712B0D" w:rsidRPr="0024141E" w:rsidRDefault="007F384F">
      <w:pPr>
        <w:tabs>
          <w:tab w:val="left" w:pos="10300"/>
        </w:tabs>
        <w:spacing w:before="68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TE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CAL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SKILLS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</w:p>
    <w:p w14:paraId="77590D26" w14:textId="77777777" w:rsidR="00712B0D" w:rsidRPr="0024141E" w:rsidRDefault="007F384F">
      <w:pPr>
        <w:spacing w:before="78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•  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hAnsiTheme="minorHAnsi" w:cstheme="minorHAnsi"/>
          <w:sz w:val="22"/>
          <w:szCs w:val="22"/>
        </w:rPr>
        <w:t xml:space="preserve">s:                          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te</w:t>
      </w:r>
    </w:p>
    <w:p w14:paraId="2E5A640A" w14:textId="77777777" w:rsidR="00712B0D" w:rsidRPr="0024141E" w:rsidRDefault="007F384F">
      <w:pPr>
        <w:spacing w:before="8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•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Research &amp;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:    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ce,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 Des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CST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z w:val="22"/>
          <w:szCs w:val="22"/>
        </w:rPr>
        <w:t>cr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®</w:t>
      </w:r>
    </w:p>
    <w:p w14:paraId="5CBCA993" w14:textId="77777777" w:rsidR="00712B0D" w:rsidRPr="0024141E" w:rsidRDefault="007F384F">
      <w:pPr>
        <w:spacing w:before="82"/>
        <w:ind w:left="119"/>
        <w:rPr>
          <w:rFonts w:asciiTheme="minorHAnsi" w:hAnsiTheme="minorHAnsi" w:cstheme="minorHAnsi"/>
          <w:sz w:val="22"/>
          <w:szCs w:val="22"/>
        </w:rPr>
        <w:sectPr w:rsidR="00712B0D" w:rsidRPr="0024141E">
          <w:headerReference w:type="default" r:id="rId16"/>
          <w:pgSz w:w="11920" w:h="16840"/>
          <w:pgMar w:top="760" w:right="600" w:bottom="280" w:left="600" w:header="0" w:footer="0" w:gutter="0"/>
          <w:cols w:space="720"/>
        </w:sectPr>
      </w:pPr>
      <w:r w:rsidRPr="0024141E">
        <w:rPr>
          <w:rFonts w:asciiTheme="minorHAnsi" w:hAnsiTheme="minorHAnsi" w:cstheme="minorHAnsi"/>
          <w:sz w:val="22"/>
          <w:szCs w:val="22"/>
        </w:rPr>
        <w:t>•       Pr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og</w:t>
      </w:r>
      <w:r w:rsidRPr="0024141E">
        <w:rPr>
          <w:rFonts w:asciiTheme="minorHAnsi" w:hAnsiTheme="minorHAnsi" w:cstheme="minorHAnsi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mmi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 La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es:        C,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C++,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g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DL,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L, Per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cl</w:t>
      </w:r>
    </w:p>
    <w:p w14:paraId="4CC2535A" w14:textId="77777777" w:rsidR="00712B0D" w:rsidRPr="0024141E" w:rsidRDefault="007F384F">
      <w:pPr>
        <w:spacing w:before="48" w:line="460" w:lineRule="exact"/>
        <w:ind w:left="4494" w:right="433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position w:val="-1"/>
          <w:sz w:val="22"/>
          <w:szCs w:val="22"/>
        </w:rPr>
        <w:lastRenderedPageBreak/>
        <w:t>First Last</w:t>
      </w:r>
    </w:p>
    <w:p w14:paraId="56049390" w14:textId="77777777" w:rsidR="00712B0D" w:rsidRPr="0024141E" w:rsidRDefault="007F384F">
      <w:pPr>
        <w:spacing w:line="240" w:lineRule="exact"/>
        <w:ind w:left="3212" w:right="3134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7">
        <w:r w:rsidRPr="0024141E">
          <w:rPr>
            <w:rFonts w:asciiTheme="minorHAnsi" w:eastAsia="Arial" w:hAnsiTheme="minorHAnsi" w:cstheme="minorHAnsi"/>
            <w:w w:val="88"/>
            <w:sz w:val="22"/>
            <w:szCs w:val="22"/>
          </w:rPr>
          <w:t>ab1234</w:t>
        </w:r>
        <w:r w:rsidRPr="0024141E">
          <w:rPr>
            <w:rFonts w:asciiTheme="minorHAnsi" w:eastAsia="Arial" w:hAnsiTheme="minorHAnsi" w:cstheme="minorHAnsi"/>
            <w:spacing w:val="-1"/>
            <w:w w:val="88"/>
            <w:sz w:val="22"/>
            <w:szCs w:val="22"/>
          </w:rPr>
          <w:t>@</w:t>
        </w:r>
        <w:r w:rsidRPr="0024141E">
          <w:rPr>
            <w:rFonts w:asciiTheme="minorHAnsi" w:eastAsia="Arial" w:hAnsiTheme="minorHAnsi" w:cstheme="minorHAnsi"/>
            <w:w w:val="88"/>
            <w:sz w:val="22"/>
            <w:szCs w:val="22"/>
          </w:rPr>
          <w:t>colu</w:t>
        </w:r>
        <w:r w:rsidRPr="0024141E">
          <w:rPr>
            <w:rFonts w:asciiTheme="minorHAnsi" w:eastAsia="Arial" w:hAnsiTheme="minorHAnsi" w:cstheme="minorHAnsi"/>
            <w:spacing w:val="-3"/>
            <w:w w:val="88"/>
            <w:sz w:val="22"/>
            <w:szCs w:val="22"/>
          </w:rPr>
          <w:t>m</w:t>
        </w:r>
        <w:r w:rsidRPr="0024141E">
          <w:rPr>
            <w:rFonts w:asciiTheme="minorHAnsi" w:eastAsia="Arial" w:hAnsiTheme="minorHAnsi" w:cstheme="minorHAnsi"/>
            <w:spacing w:val="-1"/>
            <w:w w:val="88"/>
            <w:sz w:val="22"/>
            <w:szCs w:val="22"/>
          </w:rPr>
          <w:t>b</w:t>
        </w:r>
        <w:r w:rsidRPr="0024141E">
          <w:rPr>
            <w:rFonts w:asciiTheme="minorHAnsi" w:eastAsia="Arial" w:hAnsiTheme="minorHAnsi" w:cstheme="minorHAnsi"/>
            <w:w w:val="88"/>
            <w:sz w:val="22"/>
            <w:szCs w:val="22"/>
          </w:rPr>
          <w:t>ia</w:t>
        </w:r>
        <w:r w:rsidRPr="0024141E">
          <w:rPr>
            <w:rFonts w:asciiTheme="minorHAnsi" w:eastAsia="Arial" w:hAnsiTheme="minorHAnsi" w:cstheme="minorHAnsi"/>
            <w:spacing w:val="-1"/>
            <w:w w:val="88"/>
            <w:sz w:val="22"/>
            <w:szCs w:val="22"/>
          </w:rPr>
          <w:t>.</w:t>
        </w:r>
        <w:r w:rsidRPr="0024141E">
          <w:rPr>
            <w:rFonts w:asciiTheme="minorHAnsi" w:eastAsia="Arial" w:hAnsiTheme="minorHAnsi" w:cstheme="minorHAnsi"/>
            <w:w w:val="88"/>
            <w:sz w:val="22"/>
            <w:szCs w:val="22"/>
          </w:rPr>
          <w:t xml:space="preserve">edu </w:t>
        </w:r>
        <w:r w:rsidRPr="0024141E">
          <w:rPr>
            <w:rFonts w:asciiTheme="minorHAnsi" w:eastAsia="Arial" w:hAnsiTheme="minorHAnsi" w:cstheme="minorHAnsi"/>
            <w:spacing w:val="54"/>
            <w:w w:val="88"/>
            <w:sz w:val="22"/>
            <w:szCs w:val="22"/>
          </w:rPr>
          <w:t xml:space="preserve"> </w:t>
        </w:r>
        <w:r w:rsidRPr="0024141E">
          <w:rPr>
            <w:rFonts w:asciiTheme="minorHAnsi" w:eastAsia="Arial" w:hAnsiTheme="minorHAnsi" w:cstheme="minorHAnsi"/>
            <w:i/>
            <w:sz w:val="22"/>
            <w:szCs w:val="22"/>
          </w:rPr>
          <w:t>·</w:t>
        </w:r>
      </w:hyperlink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(+1)</w:t>
      </w:r>
      <w:r w:rsidRPr="0024141E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12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3-45</w:t>
      </w:r>
      <w:r w:rsidRPr="0024141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6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-7890</w:t>
      </w:r>
    </w:p>
    <w:p w14:paraId="089DDC6C" w14:textId="77777777" w:rsidR="00712B0D" w:rsidRPr="0024141E" w:rsidRDefault="007F384F">
      <w:pPr>
        <w:spacing w:line="260" w:lineRule="exact"/>
        <w:ind w:left="2668" w:right="250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pacing w:val="-1"/>
          <w:w w:val="85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w w:val="85"/>
          <w:sz w:val="22"/>
          <w:szCs w:val="22"/>
        </w:rPr>
        <w:t>22</w:t>
      </w:r>
      <w:r w:rsidRPr="0024141E">
        <w:rPr>
          <w:rFonts w:asciiTheme="minorHAnsi" w:eastAsia="Arial" w:hAnsiTheme="minorHAnsi" w:cstheme="minorHAnsi"/>
          <w:spacing w:val="26"/>
          <w:w w:val="8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9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est</w:t>
      </w:r>
      <w:r w:rsidRPr="0024141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126th</w:t>
      </w:r>
      <w:r w:rsidRPr="0024141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Street,</w:t>
      </w:r>
      <w:r w:rsidRPr="0024141E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Apt.2E</w:t>
      </w:r>
      <w:r w:rsidRPr="0024141E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w w:val="82"/>
          <w:sz w:val="22"/>
          <w:szCs w:val="22"/>
        </w:rPr>
        <w:t>·</w:t>
      </w:r>
      <w:r w:rsidRPr="0024141E">
        <w:rPr>
          <w:rFonts w:asciiTheme="minorHAnsi" w:eastAsia="Arial" w:hAnsiTheme="minorHAnsi" w:cstheme="minorHAnsi"/>
          <w:i/>
          <w:spacing w:val="22"/>
          <w:w w:val="8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New</w:t>
      </w:r>
      <w:r w:rsidRPr="0024141E">
        <w:rPr>
          <w:rFonts w:asciiTheme="minorHAnsi" w:eastAsia="Arial" w:hAnsiTheme="minorHAnsi" w:cstheme="minorHAnsi"/>
          <w:spacing w:val="-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0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z w:val="22"/>
          <w:szCs w:val="22"/>
        </w:rPr>
        <w:t>ork,</w:t>
      </w:r>
      <w:r w:rsidRPr="002414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NY</w:t>
      </w:r>
      <w:r w:rsidRPr="0024141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86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pacing w:val="-1"/>
          <w:w w:val="86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w w:val="86"/>
          <w:sz w:val="22"/>
          <w:szCs w:val="22"/>
        </w:rPr>
        <w:t>031</w:t>
      </w:r>
    </w:p>
    <w:p w14:paraId="2B1DDE4C" w14:textId="77777777" w:rsidR="00712B0D" w:rsidRPr="0024141E" w:rsidRDefault="00712B0D">
      <w:pPr>
        <w:spacing w:before="3" w:line="120" w:lineRule="exact"/>
        <w:rPr>
          <w:rFonts w:asciiTheme="minorHAnsi" w:hAnsiTheme="minorHAnsi" w:cstheme="minorHAnsi"/>
          <w:sz w:val="22"/>
          <w:szCs w:val="22"/>
        </w:rPr>
      </w:pPr>
    </w:p>
    <w:p w14:paraId="33E5D2E4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D84109" w14:textId="77777777" w:rsidR="00712B0D" w:rsidRPr="0024141E" w:rsidRDefault="007F384F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A809C28">
          <v:group id="_x0000_s1069" style="position:absolute;left:0;text-align:left;margin-left:27.9pt;margin-top:13.2pt;width:524.85pt;height:0;z-index:-251668480;mso-position-horizontal-relative:page" coordorigin="558,264" coordsize="10497,0">
            <v:shape id="_x0000_s1070" style="position:absolute;left:558;top:264;width:10497;height:0" coordorigin="558,264" coordsize="10497,0" path="m558,264r10497,e" filled="f" strokeweight=".14042mm">
              <v:path arrowok="t"/>
            </v:shape>
            <w10:wrap anchorx="page"/>
          </v:group>
        </w:pict>
      </w:r>
      <w:r w:rsidRPr="0024141E">
        <w:rPr>
          <w:rFonts w:asciiTheme="minorHAnsi" w:eastAsia="Arial" w:hAnsiTheme="minorHAnsi" w:cstheme="minorHAnsi"/>
          <w:b/>
          <w:w w:val="117"/>
          <w:sz w:val="22"/>
          <w:szCs w:val="22"/>
        </w:rPr>
        <w:t>EDUC</w:t>
      </w:r>
      <w:r w:rsidRPr="0024141E">
        <w:rPr>
          <w:rFonts w:asciiTheme="minorHAnsi" w:eastAsia="Arial" w:hAnsiTheme="minorHAnsi" w:cstheme="minorHAnsi"/>
          <w:b/>
          <w:spacing w:val="-18"/>
          <w:w w:val="117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1"/>
          <w:w w:val="12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-1"/>
          <w:w w:val="125"/>
          <w:sz w:val="22"/>
          <w:szCs w:val="22"/>
        </w:rPr>
        <w:t>IO</w:t>
      </w:r>
      <w:r w:rsidRPr="0024141E">
        <w:rPr>
          <w:rFonts w:asciiTheme="minorHAnsi" w:eastAsia="Arial" w:hAnsiTheme="minorHAnsi" w:cstheme="minorHAnsi"/>
          <w:b/>
          <w:w w:val="125"/>
          <w:sz w:val="22"/>
          <w:szCs w:val="22"/>
        </w:rPr>
        <w:t>N</w:t>
      </w:r>
    </w:p>
    <w:p w14:paraId="0D439F55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-7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a </w:t>
      </w:r>
      <w:r w:rsidRPr="0024141E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ni</w:t>
      </w:r>
      <w:r w:rsidRPr="0024141E">
        <w:rPr>
          <w:rFonts w:asciiTheme="minorHAnsi" w:eastAsia="Arial" w:hAnsiTheme="minorHAnsi" w:cstheme="minorHAnsi"/>
          <w:b/>
          <w:spacing w:val="-6"/>
          <w:w w:val="107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ersi</w:t>
      </w:r>
      <w:r w:rsidRPr="0024141E">
        <w:rPr>
          <w:rFonts w:asciiTheme="minorHAnsi" w:eastAsia="Arial" w:hAnsiTheme="minorHAnsi" w:cstheme="minorHAnsi"/>
          <w:b/>
          <w:spacing w:val="-6"/>
          <w:w w:val="107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-21"/>
          <w:w w:val="107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b/>
          <w:spacing w:val="27"/>
          <w:w w:val="10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9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9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oundat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on </w:t>
      </w:r>
      <w:r w:rsidRPr="0024141E">
        <w:rPr>
          <w:rFonts w:asciiTheme="minorHAnsi" w:eastAsia="Arial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b/>
          <w:spacing w:val="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Eng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neer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pp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ed </w:t>
      </w:r>
      <w:r w:rsidRPr="0024141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Sc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ence        </w:t>
      </w:r>
      <w:r w:rsidRPr="0024141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x</w:t>
      </w:r>
      <w:r w:rsidRPr="0024141E">
        <w:rPr>
          <w:rFonts w:asciiTheme="minorHAnsi" w:eastAsia="Arial" w:hAnsiTheme="minorHAnsi" w:cstheme="minorHAnsi"/>
          <w:spacing w:val="6"/>
          <w:w w:val="9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ec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9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ec.</w:t>
      </w:r>
      <w:r w:rsidRPr="0024141E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76444808" w14:textId="77777777" w:rsidR="00712B0D" w:rsidRPr="0024141E" w:rsidRDefault="007F384F">
      <w:pPr>
        <w:spacing w:before="10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S.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ering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5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12"/>
          <w:w w:val="9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135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oring</w:t>
      </w:r>
      <w:r w:rsidRPr="002414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b/>
          <w:spacing w:val="4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IC </w:t>
      </w:r>
      <w:r w:rsidRPr="0024141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112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b/>
          <w:spacing w:val="1"/>
          <w:w w:val="112"/>
          <w:sz w:val="22"/>
          <w:szCs w:val="22"/>
        </w:rPr>
        <w:t>es</w:t>
      </w:r>
      <w:r w:rsidRPr="0024141E">
        <w:rPr>
          <w:rFonts w:asciiTheme="minorHAnsi" w:eastAsia="Arial" w:hAnsiTheme="minorHAnsi" w:cstheme="minorHAnsi"/>
          <w:b/>
          <w:w w:val="112"/>
          <w:sz w:val="22"/>
          <w:szCs w:val="22"/>
        </w:rPr>
        <w:t>ign</w:t>
      </w:r>
    </w:p>
    <w:p w14:paraId="348C580A" w14:textId="77777777" w:rsidR="00712B0D" w:rsidRPr="0024141E" w:rsidRDefault="007F384F">
      <w:pPr>
        <w:spacing w:before="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Rel</w:t>
      </w:r>
      <w:r w:rsidRPr="0024141E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3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4141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urs</w:t>
      </w:r>
      <w:r w:rsidRPr="0024141E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: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an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Anal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egra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ui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og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yst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em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25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VLS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tw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rk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</w:p>
    <w:p w14:paraId="071A384D" w14:textId="77777777" w:rsidR="00712B0D" w:rsidRPr="0024141E" w:rsidRDefault="00712B0D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3EE8C16" w14:textId="77777777" w:rsidR="00712B0D" w:rsidRPr="0024141E" w:rsidRDefault="007F384F">
      <w:pPr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iji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9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ong</w:t>
      </w:r>
      <w:r w:rsidRPr="0024141E">
        <w:rPr>
          <w:rFonts w:asciiTheme="minorHAnsi" w:eastAsia="Arial" w:hAnsiTheme="minorHAnsi" w:cstheme="minorHAnsi"/>
          <w:b/>
          <w:spacing w:val="5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Uni</w:t>
      </w:r>
      <w:r w:rsidRPr="0024141E">
        <w:rPr>
          <w:rFonts w:asciiTheme="minorHAnsi" w:eastAsia="Arial" w:hAnsiTheme="minorHAnsi" w:cstheme="minorHAnsi"/>
          <w:b/>
          <w:spacing w:val="-6"/>
          <w:w w:val="107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ersi</w:t>
      </w:r>
      <w:r w:rsidRPr="0024141E">
        <w:rPr>
          <w:rFonts w:asciiTheme="minorHAnsi" w:eastAsia="Arial" w:hAnsiTheme="minorHAnsi" w:cstheme="minorHAnsi"/>
          <w:b/>
          <w:spacing w:val="-6"/>
          <w:w w:val="107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-21"/>
          <w:w w:val="107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b/>
          <w:spacing w:val="26"/>
          <w:w w:val="10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b/>
          <w:spacing w:val="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ectri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l </w:t>
      </w:r>
      <w:r w:rsidRPr="0024141E">
        <w:rPr>
          <w:rFonts w:asciiTheme="minorHAnsi" w:eastAsia="Arial" w:hAnsiTheme="minorHAnsi" w:cstheme="minorHAnsi"/>
          <w:b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Eng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neer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</w:t>
      </w:r>
      <w:r w:rsidRPr="0024141E">
        <w:rPr>
          <w:rFonts w:asciiTheme="minorHAnsi" w:eastAsia="Arial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Sep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t.</w:t>
      </w:r>
      <w:r w:rsidRPr="0024141E">
        <w:rPr>
          <w:rFonts w:asciiTheme="minorHAnsi" w:eastAsia="Arial" w:hAnsiTheme="minorHAnsi" w:cstheme="minorHAnsi"/>
          <w:sz w:val="22"/>
          <w:szCs w:val="22"/>
        </w:rPr>
        <w:t>200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7</w:t>
      </w:r>
      <w:r w:rsidRPr="0024141E">
        <w:rPr>
          <w:rFonts w:asciiTheme="minorHAnsi" w:eastAsia="Arial" w:hAnsiTheme="minorHAnsi" w:cstheme="minorHAnsi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Ju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4180DE9D" w14:textId="77777777" w:rsidR="00712B0D" w:rsidRPr="0024141E" w:rsidRDefault="007F384F">
      <w:pPr>
        <w:spacing w:before="10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S.</w:t>
      </w:r>
      <w:r w:rsidRPr="0024141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ne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5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ring</w:t>
      </w:r>
      <w:r w:rsidRPr="0024141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we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5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we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107"/>
          <w:sz w:val="22"/>
          <w:szCs w:val="22"/>
        </w:rPr>
        <w:t>Electr</w:t>
      </w:r>
      <w:r w:rsidRPr="0024141E">
        <w:rPr>
          <w:rFonts w:asciiTheme="minorHAnsi" w:eastAsia="Arial" w:hAnsiTheme="minorHAnsi" w:cstheme="minorHAnsi"/>
          <w:b/>
          <w:w w:val="98"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b/>
          <w:w w:val="114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w w:val="85"/>
          <w:sz w:val="22"/>
          <w:szCs w:val="22"/>
        </w:rPr>
        <w:t>cs</w:t>
      </w:r>
    </w:p>
    <w:p w14:paraId="07E916D6" w14:textId="77777777" w:rsidR="00712B0D" w:rsidRPr="0024141E" w:rsidRDefault="007F384F">
      <w:pPr>
        <w:spacing w:before="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Rel</w:t>
      </w:r>
      <w:r w:rsidRPr="0024141E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3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t </w:t>
      </w:r>
      <w:r w:rsidRPr="0024141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urs</w:t>
      </w:r>
      <w:r w:rsidRPr="0024141E">
        <w:rPr>
          <w:rFonts w:asciiTheme="minorHAnsi" w:eastAsia="Arial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rk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: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cs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ron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ic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1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&amp;</w:t>
      </w:r>
      <w:r w:rsidRPr="0024141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Appli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eastAsia="Arial" w:hAnsiTheme="minorHAnsi" w:cstheme="minorHAnsi"/>
          <w:sz w:val="22"/>
          <w:szCs w:val="22"/>
        </w:rPr>
        <w:t>on,</w:t>
      </w:r>
      <w:r w:rsidRPr="0024141E">
        <w:rPr>
          <w:rFonts w:asciiTheme="minorHAnsi" w:eastAsia="Arial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Pho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ov</w:t>
      </w:r>
      <w:r w:rsidRPr="0024141E">
        <w:rPr>
          <w:rFonts w:asciiTheme="minorHAnsi" w:eastAsia="Arial" w:hAnsiTheme="minorHAnsi" w:cstheme="minorHAnsi"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aic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nera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</w:p>
    <w:p w14:paraId="141DD581" w14:textId="77777777" w:rsidR="00712B0D" w:rsidRPr="0024141E" w:rsidRDefault="007F384F">
      <w:pPr>
        <w:spacing w:before="9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pacing w:val="-15"/>
          <w:w w:val="9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5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hno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og</w:t>
      </w:r>
      <w:r w:rsidRPr="0024141E">
        <w:rPr>
          <w:rFonts w:asciiTheme="minorHAnsi" w:eastAsia="Arial" w:hAnsiTheme="minorHAnsi" w:cstheme="minorHAnsi"/>
          <w:spacing w:val="-17"/>
          <w:w w:val="95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9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el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ems</w:t>
      </w:r>
    </w:p>
    <w:p w14:paraId="57946D75" w14:textId="77777777" w:rsidR="00712B0D" w:rsidRPr="0024141E" w:rsidRDefault="007F384F">
      <w:pPr>
        <w:spacing w:before="9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Ou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ding</w:t>
      </w:r>
      <w:r w:rsidRPr="0024141E">
        <w:rPr>
          <w:rFonts w:asciiTheme="minorHAnsi" w:eastAsia="Arial" w:hAnsiTheme="minorHAnsi" w:cstheme="minorHAnsi"/>
          <w:i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pacing w:val="-10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adua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24141E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x</w:t>
      </w:r>
      <w:r w:rsidRPr="0024141E">
        <w:rPr>
          <w:rFonts w:asciiTheme="minorHAnsi" w:eastAsia="Arial" w:hAnsiTheme="minorHAnsi" w:cstheme="minorHAnsi"/>
          <w:i/>
          <w:spacing w:val="-1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9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lent</w:t>
      </w:r>
      <w:r w:rsidRPr="0024141E">
        <w:rPr>
          <w:rFonts w:asciiTheme="minorHAnsi" w:eastAsia="Arial" w:hAnsiTheme="minorHAnsi" w:cstheme="minorHAnsi"/>
          <w:i/>
          <w:spacing w:val="-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ndi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idu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i/>
          <w:spacing w:val="4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6"/>
          <w:w w:val="92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2"/>
          <w:w w:val="9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20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24141E">
        <w:rPr>
          <w:rFonts w:asciiTheme="minorHAnsi" w:eastAsia="Arial" w:hAnsiTheme="minorHAnsi" w:cstheme="minorHAnsi"/>
          <w:b/>
          <w:spacing w:val="4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20"/>
          <w:w w:val="11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w w:val="116"/>
          <w:sz w:val="22"/>
          <w:szCs w:val="22"/>
        </w:rPr>
        <w:t>ri</w:t>
      </w:r>
      <w:r w:rsidRPr="0024141E">
        <w:rPr>
          <w:rFonts w:asciiTheme="minorHAnsi" w:eastAsia="Arial" w:hAnsiTheme="minorHAnsi" w:cstheme="minorHAnsi"/>
          <w:i/>
          <w:spacing w:val="-1"/>
          <w:w w:val="116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i/>
          <w:w w:val="11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12"/>
          <w:w w:val="1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udent</w:t>
      </w:r>
      <w:r w:rsidRPr="0024141E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hola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p</w:t>
      </w:r>
    </w:p>
    <w:p w14:paraId="74381929" w14:textId="77777777" w:rsidR="00712B0D" w:rsidRPr="0024141E" w:rsidRDefault="00712B0D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272A3D2C" w14:textId="77777777" w:rsidR="00712B0D" w:rsidRPr="0024141E" w:rsidRDefault="007F384F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2F38EA2">
          <v:group id="_x0000_s1067" style="position:absolute;left:0;text-align:left;margin-left:27.9pt;margin-top:13.2pt;width:524.85pt;height:0;z-index:-251667456;mso-position-horizontal-relative:page" coordorigin="558,264" coordsize="10497,0">
            <v:shape id="_x0000_s1068" style="position:absolute;left:558;top:264;width:10497;height:0" coordorigin="558,264" coordsize="10497,0" path="m558,264r10497,e" filled="f" strokeweight=".14042mm">
              <v:path arrowok="t"/>
            </v:shape>
            <w10:wrap anchorx="page"/>
          </v:group>
        </w:pict>
      </w:r>
      <w:r w:rsidRPr="0024141E">
        <w:rPr>
          <w:rFonts w:asciiTheme="minorHAnsi" w:eastAsia="Arial" w:hAnsiTheme="minorHAnsi" w:cstheme="minorHAnsi"/>
          <w:b/>
          <w:w w:val="119"/>
          <w:sz w:val="22"/>
          <w:szCs w:val="22"/>
        </w:rPr>
        <w:t>EXPER</w:t>
      </w:r>
      <w:r w:rsidRPr="0024141E">
        <w:rPr>
          <w:rFonts w:asciiTheme="minorHAnsi" w:eastAsia="Arial" w:hAnsiTheme="minorHAnsi" w:cstheme="minorHAnsi"/>
          <w:b/>
          <w:spacing w:val="1"/>
          <w:w w:val="119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w w:val="11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1"/>
          <w:w w:val="119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w w:val="119"/>
          <w:sz w:val="22"/>
          <w:szCs w:val="22"/>
        </w:rPr>
        <w:t>CE</w:t>
      </w:r>
    </w:p>
    <w:p w14:paraId="1A797D74" w14:textId="77777777" w:rsidR="00712B0D" w:rsidRPr="0024141E" w:rsidRDefault="00712B0D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</w:p>
    <w:p w14:paraId="41CE9505" w14:textId="77777777" w:rsidR="00712B0D" w:rsidRPr="0024141E" w:rsidRDefault="007F384F">
      <w:pPr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ectr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cal </w:t>
      </w:r>
      <w:r w:rsidRPr="0024141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Eng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neer</w:t>
      </w:r>
      <w:r w:rsidRPr="0024141E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z w:val="22"/>
          <w:szCs w:val="22"/>
        </w:rPr>
        <w:t>rban</w:t>
      </w:r>
      <w:r w:rsidRPr="002414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nergy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7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z w:val="22"/>
          <w:szCs w:val="22"/>
        </w:rPr>
        <w:t>ork</w:t>
      </w:r>
      <w:r w:rsidRPr="0024141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adq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z w:val="22"/>
          <w:szCs w:val="22"/>
        </w:rPr>
        <w:t>ar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sz w:val="22"/>
          <w:szCs w:val="22"/>
        </w:rPr>
        <w:t>rs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</w:t>
      </w:r>
      <w:r w:rsidRPr="002414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5"/>
          <w:w w:val="104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12</w:t>
      </w:r>
      <w:r w:rsidRPr="0024141E">
        <w:rPr>
          <w:rFonts w:asciiTheme="minorHAnsi" w:eastAsia="Arial" w:hAnsiTheme="minorHAnsi" w:cstheme="minorHAnsi"/>
          <w:spacing w:val="1"/>
          <w:w w:val="9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</w:p>
    <w:p w14:paraId="2D37BE67" w14:textId="77777777" w:rsidR="00712B0D" w:rsidRPr="0024141E" w:rsidRDefault="007F384F">
      <w:pPr>
        <w:spacing w:before="64" w:line="247" w:lineRule="auto"/>
        <w:ind w:left="897" w:right="882" w:hanging="209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Le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ding</w:t>
      </w:r>
      <w:r w:rsidRPr="0024141E">
        <w:rPr>
          <w:rFonts w:asciiTheme="minorHAnsi" w:eastAsia="Arial" w:hAnsiTheme="minorHAnsi" w:cstheme="minorHAnsi"/>
          <w:spacing w:val="-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ding</w:t>
      </w:r>
      <w:r w:rsidRPr="0024141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Rel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Syst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15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Wind</w:t>
      </w:r>
      <w:r w:rsidRPr="0024141E">
        <w:rPr>
          <w:rFonts w:asciiTheme="minorHAnsi" w:eastAsia="Arial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7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bin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rom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89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89"/>
          <w:sz w:val="22"/>
          <w:szCs w:val="22"/>
        </w:rPr>
        <w:t>dea</w:t>
      </w:r>
      <w:r w:rsidRPr="0024141E">
        <w:rPr>
          <w:rFonts w:asciiTheme="minorHAnsi" w:eastAsia="Arial" w:hAnsiTheme="minorHAnsi" w:cstheme="minorHAnsi"/>
          <w:w w:val="89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23"/>
          <w:w w:val="8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05"/>
          <w:sz w:val="22"/>
          <w:szCs w:val="22"/>
        </w:rPr>
        <w:t xml:space="preserve">to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able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du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ade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23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he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obal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24141E">
        <w:rPr>
          <w:rFonts w:asciiTheme="minorHAnsi" w:eastAsia="Arial" w:hAnsiTheme="minorHAnsi" w:cstheme="minorHAnsi"/>
          <w:sz w:val="22"/>
          <w:szCs w:val="22"/>
        </w:rPr>
        <w:t>et</w:t>
      </w:r>
      <w:r w:rsidRPr="002414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reduc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8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$150</w:t>
      </w:r>
      <w:r w:rsidRPr="0024141E">
        <w:rPr>
          <w:rFonts w:asciiTheme="minorHAnsi" w:eastAsia="Arial" w:hAnsiTheme="minorHAnsi" w:cstheme="minorHAnsi"/>
          <w:b/>
          <w:spacing w:val="2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ial</w:t>
      </w:r>
      <w:r w:rsidRPr="0024141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08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1"/>
          <w:w w:val="108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08"/>
          <w:sz w:val="22"/>
          <w:szCs w:val="22"/>
        </w:rPr>
        <w:t>it</w:t>
      </w:r>
    </w:p>
    <w:p w14:paraId="4E904A3C" w14:textId="77777777" w:rsidR="00712B0D" w:rsidRPr="0024141E" w:rsidRDefault="007F384F">
      <w:pPr>
        <w:spacing w:before="16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nde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ly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5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8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Solar</w:t>
      </w:r>
      <w:r w:rsidRPr="0024141E">
        <w:rPr>
          <w:rFonts w:asciiTheme="minorHAnsi" w:eastAsia="Arial" w:hAnsiTheme="minorHAnsi" w:cstheme="minorHAnsi"/>
          <w:spacing w:val="-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Ra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ia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8"/>
          <w:w w:val="8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116"/>
          <w:sz w:val="22"/>
          <w:szCs w:val="22"/>
        </w:rPr>
        <w:t>xt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gene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23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Step</w:t>
      </w:r>
      <w:r w:rsidRPr="0024141E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6"/>
          <w:w w:val="107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103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11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St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</w:p>
    <w:p w14:paraId="107CD151" w14:textId="77777777" w:rsidR="00712B0D" w:rsidRPr="0024141E" w:rsidRDefault="007F384F">
      <w:pPr>
        <w:spacing w:before="9"/>
        <w:ind w:left="897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cre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b/>
          <w:spacing w:val="3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xt</w:t>
      </w:r>
      <w:r w:rsidRPr="0024141E">
        <w:rPr>
          <w:rFonts w:asciiTheme="minorHAnsi" w:eastAsia="Arial" w:hAnsiTheme="minorHAnsi" w:cstheme="minorHAnsi"/>
          <w:sz w:val="22"/>
          <w:szCs w:val="22"/>
        </w:rPr>
        <w:t>ra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$15</w:t>
      </w:r>
      <w:r w:rsidRPr="0024141E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87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w w:val="87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24"/>
          <w:w w:val="8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</w:p>
    <w:p w14:paraId="1F76CB06" w14:textId="77777777" w:rsidR="00712B0D" w:rsidRPr="0024141E" w:rsidRDefault="007F384F">
      <w:pPr>
        <w:spacing w:before="22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ely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om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eastAsia="Arial" w:hAnsiTheme="minorHAnsi" w:cstheme="minorHAnsi"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groups</w:t>
      </w:r>
      <w:r w:rsidRPr="0024141E">
        <w:rPr>
          <w:rFonts w:asciiTheme="minorHAnsi" w:eastAsia="Arial" w:hAnsiTheme="minorHAnsi" w:cstheme="minorHAnsi"/>
          <w:spacing w:val="14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eop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le</w:t>
      </w:r>
      <w:r w:rsidRPr="0024141E">
        <w:rPr>
          <w:rFonts w:asciiTheme="minorHAnsi" w:eastAsia="Arial" w:hAnsiTheme="minorHAnsi" w:cstheme="minorHAnsi"/>
          <w:spacing w:val="21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om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ov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15</w:t>
      </w:r>
      <w:r w:rsidRPr="0024141E">
        <w:rPr>
          <w:rFonts w:asciiTheme="minorHAnsi" w:eastAsia="Arial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iff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re</w:t>
      </w:r>
      <w:r w:rsidRPr="0024141E">
        <w:rPr>
          <w:rFonts w:asciiTheme="minorHAnsi" w:eastAsia="Arial" w:hAnsiTheme="minorHAnsi" w:cstheme="minorHAnsi"/>
          <w:spacing w:val="-6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ou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tr</w:t>
      </w:r>
      <w:r w:rsidRPr="0024141E">
        <w:rPr>
          <w:rFonts w:asciiTheme="minorHAnsi" w:eastAsia="Arial" w:hAnsiTheme="minorHAnsi" w:cstheme="minorHAnsi"/>
          <w:sz w:val="22"/>
          <w:szCs w:val="22"/>
        </w:rPr>
        <w:t>ies</w:t>
      </w:r>
      <w:r w:rsidRPr="0024141E">
        <w:rPr>
          <w:rFonts w:asciiTheme="minorHAnsi" w:eastAsia="Arial" w:hAnsiTheme="minorHAnsi" w:cstheme="minorHAnsi"/>
          <w:spacing w:val="-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egi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ns</w:t>
      </w:r>
    </w:p>
    <w:p w14:paraId="2B575A4E" w14:textId="77777777" w:rsidR="00712B0D" w:rsidRPr="0024141E" w:rsidRDefault="00712B0D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</w:p>
    <w:p w14:paraId="513033DB" w14:textId="77777777" w:rsidR="00712B0D" w:rsidRPr="0024141E" w:rsidRDefault="007F384F">
      <w:pPr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Grad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ate </w:t>
      </w:r>
      <w:r w:rsidRPr="0024141E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esea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sta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w w:val="13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bia</w:t>
      </w:r>
      <w:r w:rsidRPr="0024141E">
        <w:rPr>
          <w:rFonts w:asciiTheme="minorHAnsi" w:eastAsia="Arial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ory</w:t>
      </w:r>
      <w:r w:rsidRPr="0024141E">
        <w:rPr>
          <w:rFonts w:asciiTheme="minorHAnsi" w:eastAsia="Arial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nc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nv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nal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s         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Sep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t.</w:t>
      </w:r>
      <w:r w:rsidRPr="0024141E">
        <w:rPr>
          <w:rFonts w:asciiTheme="minorHAnsi" w:eastAsia="Arial" w:hAnsiTheme="minorHAnsi" w:cstheme="minorHAnsi"/>
          <w:sz w:val="22"/>
          <w:szCs w:val="22"/>
        </w:rPr>
        <w:t>201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41424A60" w14:textId="77777777" w:rsidR="00712B0D" w:rsidRPr="0024141E" w:rsidRDefault="007F384F">
      <w:pPr>
        <w:spacing w:before="11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-The</w:t>
      </w:r>
      <w:r w:rsidRPr="0024141E">
        <w:rPr>
          <w:rFonts w:asciiTheme="minorHAnsi" w:eastAsia="Arial" w:hAnsiTheme="minorHAnsi" w:cstheme="minorHAnsi"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nH</w:t>
      </w:r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Ts</w:t>
      </w:r>
      <w:r w:rsidRPr="0024141E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(En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ar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pacing w:val="-1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0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ti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w w:val="93"/>
          <w:sz w:val="22"/>
          <w:szCs w:val="22"/>
        </w:rPr>
        <w:t>Ne</w:t>
      </w:r>
      <w:r w:rsidRPr="0024141E">
        <w:rPr>
          <w:rFonts w:asciiTheme="minorHAnsi" w:eastAsia="Arial" w:hAnsiTheme="minorHAnsi" w:cstheme="minorHAnsi"/>
          <w:i/>
          <w:spacing w:val="-1"/>
          <w:w w:val="93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w w:val="93"/>
          <w:sz w:val="22"/>
          <w:szCs w:val="22"/>
        </w:rPr>
        <w:t>work</w:t>
      </w:r>
      <w:r w:rsidRPr="0024141E">
        <w:rPr>
          <w:rFonts w:asciiTheme="minorHAnsi" w:eastAsia="Arial" w:hAnsiTheme="minorHAnsi" w:cstheme="minorHAnsi"/>
          <w:i/>
          <w:spacing w:val="-9"/>
          <w:w w:val="93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w w:val="93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pacing w:val="34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ag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)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w w:val="108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i/>
          <w:spacing w:val="-10"/>
          <w:w w:val="108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pacing w:val="-1"/>
          <w:w w:val="9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w w:val="95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i/>
          <w:spacing w:val="-10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ct</w:t>
      </w:r>
    </w:p>
    <w:p w14:paraId="272C1B58" w14:textId="77777777" w:rsidR="00712B0D" w:rsidRPr="0024141E" w:rsidRDefault="007F384F">
      <w:pPr>
        <w:spacing w:before="7"/>
        <w:ind w:left="653" w:right="314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es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4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Pul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z w:val="22"/>
          <w:szCs w:val="22"/>
        </w:rPr>
        <w:t>Wid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ula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dri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uit</w:t>
      </w:r>
      <w:r w:rsidRPr="002414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rol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lig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EnHAN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1"/>
          <w:w w:val="99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je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</w:p>
    <w:p w14:paraId="6221C9F8" w14:textId="77777777" w:rsidR="00712B0D" w:rsidRPr="0024141E" w:rsidRDefault="007F384F">
      <w:pPr>
        <w:spacing w:before="23" w:line="247" w:lineRule="auto"/>
        <w:ind w:left="897" w:right="524" w:hanging="209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esi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ned,</w:t>
      </w:r>
      <w:r w:rsidRPr="0024141E">
        <w:rPr>
          <w:rFonts w:asciiTheme="minorHAnsi" w:eastAsia="Arial" w:hAnsiTheme="minorHAnsi" w:cstheme="minorHAnsi"/>
          <w:spacing w:val="16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mpr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me</w:t>
      </w:r>
      <w:r w:rsidRPr="0024141E">
        <w:rPr>
          <w:rFonts w:asciiTheme="minorHAnsi" w:eastAsia="Arial" w:hAnsiTheme="minorHAnsi" w:cstheme="minorHAnsi"/>
          <w:spacing w:val="-7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9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Energy</w:t>
      </w:r>
      <w:r w:rsidRPr="0024141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ule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EnH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je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cu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ng </w:t>
      </w:r>
      <w:r w:rsidRPr="0024141E">
        <w:rPr>
          <w:rFonts w:asciiTheme="minorHAnsi" w:eastAsia="Arial" w:hAnsiTheme="minorHAnsi" w:cstheme="minorHAnsi"/>
          <w:b/>
          <w:spacing w:val="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98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b/>
          <w:spacing w:val="-6"/>
          <w:w w:val="98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w w:val="105"/>
          <w:sz w:val="22"/>
          <w:szCs w:val="22"/>
        </w:rPr>
        <w:t xml:space="preserve">wn </w:t>
      </w:r>
      <w:r w:rsidRPr="0024141E">
        <w:rPr>
          <w:rFonts w:asciiTheme="minorHAnsi" w:eastAsia="Arial" w:hAnsiTheme="minorHAnsi" w:cstheme="minorHAnsi"/>
          <w:b/>
          <w:spacing w:val="7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we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pt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5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b/>
          <w:spacing w:val="3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5</w:t>
      </w:r>
      <w:r w:rsidRPr="0024141E">
        <w:rPr>
          <w:rFonts w:asciiTheme="minorHAnsi" w:eastAsia="Arial" w:hAnsiTheme="minorHAnsi" w:cstheme="minorHAnsi"/>
          <w:b/>
          <w:spacing w:val="-3"/>
          <w:sz w:val="22"/>
          <w:szCs w:val="22"/>
        </w:rPr>
        <w:t>%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hile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rea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spacing w:val="25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he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ura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23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rr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4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ea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1"/>
          <w:w w:val="90"/>
          <w:sz w:val="22"/>
          <w:szCs w:val="22"/>
        </w:rPr>
        <w:t>re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0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</w:p>
    <w:p w14:paraId="454E287A" w14:textId="77777777" w:rsidR="00712B0D" w:rsidRPr="0024141E" w:rsidRDefault="007F384F">
      <w:pPr>
        <w:spacing w:before="16"/>
        <w:ind w:left="700" w:right="359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St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ude</w:t>
      </w:r>
      <w:r w:rsidRPr="0024141E">
        <w:rPr>
          <w:rFonts w:asciiTheme="minorHAnsi" w:eastAsia="Arial" w:hAnsiTheme="minorHAnsi" w:cstheme="minorHAnsi"/>
          <w:spacing w:val="-5"/>
          <w:w w:val="9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ard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8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ce</w:t>
      </w:r>
      <w:r w:rsidRPr="0024141E">
        <w:rPr>
          <w:rFonts w:asciiTheme="minorHAnsi" w:eastAsia="Arial" w:hAnsiTheme="minorHAnsi" w:cstheme="minorHAnsi"/>
          <w:spacing w:val="26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4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5"/>
          <w:w w:val="94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w w:val="94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ded</w:t>
      </w:r>
      <w:r w:rsidRPr="0024141E">
        <w:rPr>
          <w:rFonts w:asciiTheme="minorHAnsi" w:eastAsia="Arial" w:hAnsiTheme="minorHAnsi" w:cstheme="minorHAnsi"/>
          <w:spacing w:val="21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k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en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8"/>
          <w:w w:val="8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ys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ems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(S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w w:val="88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88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ys</w:t>
      </w:r>
      <w:r w:rsidRPr="0024141E">
        <w:rPr>
          <w:rFonts w:asciiTheme="minorHAnsi" w:eastAsia="Arial" w:hAnsiTheme="minorHAnsi" w:cstheme="minorHAnsi"/>
          <w:spacing w:val="34"/>
          <w:w w:val="8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011)</w:t>
      </w:r>
    </w:p>
    <w:p w14:paraId="6273B40C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b/>
          <w:spacing w:val="2"/>
          <w:w w:val="104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b/>
          <w:spacing w:val="1"/>
          <w:w w:val="104"/>
          <w:sz w:val="22"/>
          <w:szCs w:val="22"/>
        </w:rPr>
        <w:t>radua</w:t>
      </w: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b/>
          <w:spacing w:val="35"/>
          <w:w w:val="10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Resear</w:t>
      </w:r>
      <w:r w:rsidRPr="0024141E">
        <w:rPr>
          <w:rFonts w:asciiTheme="minorHAnsi" w:eastAsia="Arial" w:hAnsiTheme="minorHAnsi" w:cstheme="minorHAnsi"/>
          <w:b/>
          <w:spacing w:val="-7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b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Ass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-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w w:val="13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ric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Eng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88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La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TU         </w:t>
      </w:r>
      <w:r w:rsidRPr="0024141E">
        <w:rPr>
          <w:rFonts w:asciiTheme="minorHAnsi" w:eastAsia="Arial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z w:val="22"/>
          <w:szCs w:val="22"/>
        </w:rPr>
        <w:t>ul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z w:val="22"/>
          <w:szCs w:val="22"/>
        </w:rPr>
        <w:t>10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2011</w:t>
      </w:r>
    </w:p>
    <w:p w14:paraId="0BCF2780" w14:textId="77777777" w:rsidR="00712B0D" w:rsidRPr="0024141E" w:rsidRDefault="007F384F">
      <w:pPr>
        <w:spacing w:before="11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-The</w:t>
      </w:r>
      <w:r w:rsidRPr="0024141E">
        <w:rPr>
          <w:rFonts w:asciiTheme="minorHAnsi" w:eastAsia="Arial" w:hAnsiTheme="minorHAnsi" w:cstheme="minorHAnsi"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i/>
          <w:spacing w:val="2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i/>
          <w:spacing w:val="-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-1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i/>
          <w:spacing w:val="-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Mi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Gr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 xml:space="preserve">d </w:t>
      </w:r>
      <w:r w:rsidRPr="0024141E">
        <w:rPr>
          <w:rFonts w:asciiTheme="minorHAnsi" w:eastAsia="Arial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i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Ch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i/>
          <w:spacing w:val="-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d</w:t>
      </w:r>
    </w:p>
    <w:p w14:paraId="252B05A2" w14:textId="77777777" w:rsidR="00712B0D" w:rsidRPr="0024141E" w:rsidRDefault="007F384F">
      <w:pPr>
        <w:spacing w:before="7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08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4"/>
          <w:w w:val="108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5"/>
          <w:w w:val="104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ned</w:t>
      </w:r>
      <w:r w:rsidRPr="0024141E">
        <w:rPr>
          <w:rFonts w:asciiTheme="minorHAnsi" w:eastAsia="Arial" w:hAnsiTheme="minorHAnsi" w:cstheme="minorHAnsi"/>
          <w:spacing w:val="24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undame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ta</w:t>
      </w:r>
      <w:r w:rsidRPr="0024141E">
        <w:rPr>
          <w:rFonts w:asciiTheme="minorHAnsi" w:eastAsia="Arial" w:hAnsiTheme="minorHAnsi" w:cstheme="minorHAnsi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uni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st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ra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egies</w:t>
      </w:r>
      <w:r w:rsidRPr="0024141E">
        <w:rPr>
          <w:rFonts w:asciiTheme="minorHAnsi" w:eastAsia="Arial" w:hAnsiTheme="minorHAnsi" w:cstheme="minorHAnsi"/>
          <w:spacing w:val="23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02"/>
          <w:sz w:val="22"/>
          <w:szCs w:val="22"/>
        </w:rPr>
        <w:t>Mic</w:t>
      </w:r>
      <w:r w:rsidRPr="0024141E">
        <w:rPr>
          <w:rFonts w:asciiTheme="minorHAnsi" w:eastAsia="Arial" w:hAnsiTheme="minorHAnsi" w:cstheme="minorHAnsi"/>
          <w:spacing w:val="1"/>
          <w:w w:val="102"/>
          <w:sz w:val="22"/>
          <w:szCs w:val="22"/>
        </w:rPr>
        <w:t>ro</w:t>
      </w:r>
      <w:r w:rsidRPr="0024141E">
        <w:rPr>
          <w:rFonts w:asciiTheme="minorHAnsi" w:eastAsia="Arial" w:hAnsiTheme="minorHAnsi" w:cstheme="minorHAnsi"/>
          <w:w w:val="102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1"/>
          <w:w w:val="103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102"/>
          <w:sz w:val="22"/>
          <w:szCs w:val="22"/>
        </w:rPr>
        <w:t>rid</w:t>
      </w:r>
    </w:p>
    <w:p w14:paraId="7E83F12A" w14:textId="77777777" w:rsidR="00712B0D" w:rsidRPr="0024141E" w:rsidRDefault="007F384F">
      <w:pPr>
        <w:spacing w:before="22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Empl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oy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109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21"/>
          <w:w w:val="109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109"/>
          <w:sz w:val="22"/>
          <w:szCs w:val="22"/>
        </w:rPr>
        <w:t>TLAB</w:t>
      </w:r>
      <w:r w:rsidRPr="0024141E">
        <w:rPr>
          <w:rFonts w:asciiTheme="minorHAnsi" w:eastAsia="Arial" w:hAnsiTheme="minorHAnsi" w:cstheme="minorHAnsi"/>
          <w:spacing w:val="15"/>
          <w:w w:val="10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ulink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build</w:t>
      </w:r>
      <w:r w:rsidRPr="0024141E">
        <w:rPr>
          <w:rFonts w:asciiTheme="minorHAnsi" w:eastAsia="Arial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o-</w:t>
      </w:r>
      <w:r w:rsidRPr="0024141E">
        <w:rPr>
          <w:rFonts w:asciiTheme="minorHAnsi" w:eastAsia="Arial" w:hAnsiTheme="minorHAnsi" w:cstheme="minorHAnsi"/>
          <w:sz w:val="22"/>
          <w:szCs w:val="22"/>
        </w:rPr>
        <w:t>Grid</w:t>
      </w:r>
      <w:r w:rsidRPr="002414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el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eri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z w:val="22"/>
          <w:szCs w:val="22"/>
        </w:rPr>
        <w:t>ies</w:t>
      </w:r>
    </w:p>
    <w:p w14:paraId="26C7C5E1" w14:textId="77777777" w:rsidR="00712B0D" w:rsidRPr="0024141E" w:rsidRDefault="00712B0D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58FF18B0" w14:textId="77777777" w:rsidR="00712B0D" w:rsidRPr="0024141E" w:rsidRDefault="007F384F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34B3D078">
          <v:group id="_x0000_s1065" style="position:absolute;left:0;text-align:left;margin-left:27.9pt;margin-top:13.25pt;width:524.85pt;height:0;z-index:-251666432;mso-position-horizontal-relative:page" coordorigin="558,265" coordsize="10497,0">
            <v:shape id="_x0000_s1066" style="position:absolute;left:558;top:265;width:10497;height:0" coordorigin="558,265" coordsize="10497,0" path="m558,265r10497,e" filled="f" strokeweight=".14042mm">
              <v:path arrowok="t"/>
            </v:shape>
            <w10:wrap anchorx="page"/>
          </v:group>
        </w:pict>
      </w:r>
      <w:r w:rsidRPr="0024141E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SE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CTI</w:t>
      </w:r>
      <w:r w:rsidRPr="0024141E">
        <w:rPr>
          <w:rFonts w:asciiTheme="minorHAnsi" w:eastAsia="Arial" w:hAnsiTheme="minorHAnsi" w:cstheme="minorHAnsi"/>
          <w:b/>
          <w:spacing w:val="2"/>
          <w:w w:val="11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25"/>
          <w:w w:val="1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117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6"/>
          <w:w w:val="117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1"/>
          <w:w w:val="1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w w:val="110"/>
          <w:sz w:val="22"/>
          <w:szCs w:val="22"/>
        </w:rPr>
        <w:t>JE</w:t>
      </w:r>
      <w:r w:rsidRPr="0024141E">
        <w:rPr>
          <w:rFonts w:asciiTheme="minorHAnsi" w:eastAsia="Arial" w:hAnsiTheme="minorHAnsi" w:cstheme="minorHAnsi"/>
          <w:b/>
          <w:spacing w:val="2"/>
          <w:w w:val="11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w w:val="110"/>
          <w:sz w:val="22"/>
          <w:szCs w:val="22"/>
        </w:rPr>
        <w:t>TS</w:t>
      </w:r>
    </w:p>
    <w:p w14:paraId="4D62EA82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b/>
          <w:spacing w:val="13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ect </w:t>
      </w:r>
      <w:r w:rsidRPr="0024141E">
        <w:rPr>
          <w:rFonts w:asciiTheme="minorHAnsi" w:eastAsia="Arial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der</w:t>
      </w:r>
      <w:r w:rsidRPr="0024141E">
        <w:rPr>
          <w:rFonts w:asciiTheme="minorHAnsi" w:eastAsia="Arial" w:hAnsiTheme="minorHAnsi" w:cstheme="minorHAnsi"/>
          <w:b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Cr</w:t>
      </w:r>
      <w:r w:rsidRPr="0024141E">
        <w:rPr>
          <w:rFonts w:asciiTheme="minorHAnsi" w:eastAsia="Arial" w:hAnsiTheme="minorHAnsi" w:cstheme="minorHAnsi"/>
          <w:w w:val="101"/>
          <w:sz w:val="22"/>
          <w:szCs w:val="22"/>
        </w:rPr>
        <w:t>eat</w:t>
      </w:r>
      <w:r w:rsidRPr="0024141E">
        <w:rPr>
          <w:rFonts w:asciiTheme="minorHAnsi" w:eastAsia="Arial" w:hAnsiTheme="minorHAnsi" w:cstheme="minorHAnsi"/>
          <w:spacing w:val="2"/>
          <w:w w:val="10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4"/>
          <w:w w:val="10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erime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Na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Un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adu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spacing w:val="24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ude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s          </w:t>
      </w:r>
      <w:r w:rsidRPr="0024141E">
        <w:rPr>
          <w:rFonts w:asciiTheme="minorHAnsi" w:eastAsia="Arial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April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z w:val="22"/>
          <w:szCs w:val="22"/>
        </w:rPr>
        <w:t>9-A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ril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z w:val="22"/>
          <w:szCs w:val="22"/>
        </w:rPr>
        <w:t>1</w:t>
      </w:r>
    </w:p>
    <w:p w14:paraId="66CB5D82" w14:textId="77777777" w:rsidR="00712B0D" w:rsidRPr="0024141E" w:rsidRDefault="007F384F">
      <w:pPr>
        <w:spacing w:before="11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-Mi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 xml:space="preserve">rid </w:t>
      </w:r>
      <w:r w:rsidRPr="0024141E">
        <w:rPr>
          <w:rFonts w:asciiTheme="minorHAnsi" w:eastAsia="Arial" w:hAnsiTheme="minorHAnsi" w:cstheme="minorHAnsi"/>
          <w:i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Pow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Quali</w:t>
      </w:r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Moni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i/>
          <w:spacing w:val="4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tw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rk</w:t>
      </w:r>
    </w:p>
    <w:p w14:paraId="22CF2DBA" w14:textId="77777777" w:rsidR="00712B0D" w:rsidRPr="0024141E" w:rsidRDefault="007F384F">
      <w:pPr>
        <w:spacing w:before="7" w:line="247" w:lineRule="auto"/>
        <w:ind w:left="897" w:right="394" w:hanging="209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esi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ned,</w:t>
      </w:r>
      <w:r w:rsidRPr="0024141E">
        <w:rPr>
          <w:rFonts w:asciiTheme="minorHAnsi" w:eastAsia="Arial" w:hAnsiTheme="minorHAnsi" w:cstheme="minorHAnsi"/>
          <w:spacing w:val="16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ula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me</w:t>
      </w:r>
      <w:r w:rsidRPr="0024141E">
        <w:rPr>
          <w:rFonts w:asciiTheme="minorHAnsi" w:eastAsia="Arial" w:hAnsiTheme="minorHAnsi" w:cstheme="minorHAnsi"/>
          <w:spacing w:val="-7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9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24141E">
        <w:rPr>
          <w:rFonts w:asciiTheme="minorHAnsi" w:eastAsia="Arial" w:hAnsiTheme="minorHAnsi" w:cstheme="minorHAnsi"/>
          <w:sz w:val="22"/>
          <w:szCs w:val="22"/>
        </w:rPr>
        <w:t>uali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qu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ion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dule,</w:t>
      </w:r>
      <w:r w:rsidRPr="0024141E">
        <w:rPr>
          <w:rFonts w:asciiTheme="minorHAnsi" w:eastAsia="Arial" w:hAnsiTheme="minorHAnsi" w:cstheme="minorHAnsi"/>
          <w:spacing w:val="-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ili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spacing w:val="5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eus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z w:val="22"/>
          <w:szCs w:val="22"/>
        </w:rPr>
        <w:t>e 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ium 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Design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7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4"/>
          <w:w w:val="9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elop</w:t>
      </w:r>
      <w:r w:rsidRPr="0024141E">
        <w:rPr>
          <w:rFonts w:asciiTheme="minorHAnsi" w:eastAsia="Arial" w:hAnsiTheme="minorHAnsi" w:cstheme="minorHAnsi"/>
          <w:spacing w:val="26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uit</w:t>
      </w:r>
      <w:r w:rsidRPr="002414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ard</w:t>
      </w:r>
    </w:p>
    <w:p w14:paraId="011A08D3" w14:textId="77777777" w:rsidR="00712B0D" w:rsidRPr="0024141E" w:rsidRDefault="007F384F">
      <w:pPr>
        <w:spacing w:before="15" w:line="249" w:lineRule="auto"/>
        <w:ind w:left="897" w:right="565" w:hanging="209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2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el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6"/>
          <w:w w:val="9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21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imp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7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0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db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z w:val="22"/>
          <w:szCs w:val="22"/>
        </w:rPr>
        <w:t>TCP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/I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1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ols</w:t>
      </w:r>
      <w:r w:rsidRPr="0024141E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4"/>
          <w:w w:val="90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6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ull</w:t>
      </w:r>
      <w:r w:rsidRPr="0024141E">
        <w:rPr>
          <w:rFonts w:asciiTheme="minorHAnsi" w:eastAsia="Arial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duplex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da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ra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sm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 xml:space="preserve">n </w:t>
      </w:r>
      <w:r w:rsidRPr="0024141E">
        <w:rPr>
          <w:rFonts w:asciiTheme="minorHAnsi" w:eastAsia="Arial" w:hAnsiTheme="minorHAnsi" w:cstheme="minorHAnsi"/>
          <w:spacing w:val="21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se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5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TC</w:t>
      </w:r>
      <w:r w:rsidRPr="0024141E">
        <w:rPr>
          <w:rFonts w:asciiTheme="minorHAnsi" w:eastAsia="Arial" w:hAnsiTheme="minorHAnsi" w:cstheme="minorHAnsi"/>
          <w:w w:val="111"/>
          <w:sz w:val="22"/>
          <w:szCs w:val="22"/>
        </w:rPr>
        <w:t>P/</w:t>
      </w:r>
      <w:r w:rsidRPr="0024141E">
        <w:rPr>
          <w:rFonts w:asciiTheme="minorHAnsi" w:eastAsia="Arial" w:hAnsiTheme="minorHAnsi" w:cstheme="minorHAnsi"/>
          <w:spacing w:val="1"/>
          <w:w w:val="11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11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11"/>
          <w:w w:val="1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k</w:t>
      </w:r>
    </w:p>
    <w:p w14:paraId="5ED1285E" w14:textId="77777777" w:rsidR="00712B0D" w:rsidRPr="0024141E" w:rsidRDefault="007F384F">
      <w:pPr>
        <w:spacing w:before="14" w:line="247" w:lineRule="auto"/>
        <w:ind w:left="897" w:right="426" w:hanging="209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8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8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w w:val="98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8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w w:val="98"/>
          <w:sz w:val="22"/>
          <w:szCs w:val="22"/>
        </w:rPr>
        <w:t>icie</w:t>
      </w:r>
      <w:r w:rsidRPr="0024141E">
        <w:rPr>
          <w:rFonts w:asciiTheme="minorHAnsi" w:eastAsia="Arial" w:hAnsiTheme="minorHAnsi" w:cstheme="minorHAnsi"/>
          <w:spacing w:val="-5"/>
          <w:w w:val="98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MPLAB </w:t>
      </w:r>
      <w:r w:rsidRPr="002414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-c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rol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er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ir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re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5"/>
          <w:w w:val="94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elop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lab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equ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pme</w:t>
      </w:r>
      <w:r w:rsidRPr="0024141E">
        <w:rPr>
          <w:rFonts w:asciiTheme="minorHAnsi" w:eastAsia="Arial" w:hAnsiTheme="minorHAnsi" w:cstheme="minorHAnsi"/>
          <w:spacing w:val="-4"/>
          <w:w w:val="94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ts</w:t>
      </w:r>
      <w:r w:rsidRPr="0024141E">
        <w:rPr>
          <w:rFonts w:asciiTheme="minorHAnsi" w:eastAsia="Arial" w:hAnsiTheme="minorHAnsi" w:cstheme="minorHAnsi"/>
          <w:spacing w:val="31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fo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debugging</w:t>
      </w:r>
      <w:r w:rsidRPr="0024141E">
        <w:rPr>
          <w:rFonts w:asciiTheme="minorHAnsi" w:eastAsia="Arial" w:hAnsiTheme="minorHAnsi" w:cstheme="minorHAnsi"/>
          <w:spacing w:val="13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and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0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101"/>
          <w:sz w:val="22"/>
          <w:szCs w:val="22"/>
        </w:rPr>
        <w:t>B</w:t>
      </w:r>
    </w:p>
    <w:p w14:paraId="19069450" w14:textId="77777777" w:rsidR="00712B0D" w:rsidRPr="0024141E" w:rsidRDefault="007F384F">
      <w:pPr>
        <w:spacing w:before="15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Gai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aluable</w:t>
      </w:r>
      <w:r w:rsidRPr="0024141E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x</w:t>
      </w:r>
      <w:r w:rsidRPr="0024141E">
        <w:rPr>
          <w:rFonts w:asciiTheme="minorHAnsi" w:eastAsia="Arial" w:hAnsiTheme="minorHAnsi" w:cstheme="minorHAnsi"/>
          <w:spacing w:val="5"/>
          <w:w w:val="9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2"/>
          <w:w w:val="9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6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6"/>
          <w:w w:val="9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5"/>
          <w:w w:val="9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"/>
          <w:w w:val="96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ti</w:t>
      </w:r>
      <w:r w:rsidRPr="0024141E">
        <w:rPr>
          <w:rFonts w:asciiTheme="minorHAnsi" w:eastAsia="Arial" w:hAnsiTheme="minorHAnsi" w:cstheme="minorHAnsi"/>
          <w:spacing w:val="-4"/>
          <w:w w:val="96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ely</w:t>
      </w:r>
      <w:r w:rsidRPr="0024141E">
        <w:rPr>
          <w:rFonts w:asciiTheme="minorHAnsi" w:eastAsia="Arial" w:hAnsiTheme="minorHAnsi" w:cstheme="minorHAnsi"/>
          <w:spacing w:val="15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leader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hip</w:t>
      </w:r>
      <w:r w:rsidRPr="0024141E">
        <w:rPr>
          <w:rFonts w:asciiTheme="minorHAnsi" w:eastAsia="Arial" w:hAnsiTheme="minorHAnsi" w:cstheme="minorHAnsi"/>
          <w:spacing w:val="14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role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2"/>
          <w:w w:val="94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comp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li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26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goa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</w:p>
    <w:p w14:paraId="2C74912A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b/>
          <w:spacing w:val="-14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anced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na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og</w:t>
      </w:r>
      <w:r w:rsidRPr="0024141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gr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ated </w:t>
      </w:r>
      <w:r w:rsidRPr="0024141E">
        <w:rPr>
          <w:rFonts w:asciiTheme="minorHAnsi" w:eastAsia="Arial" w:hAnsiTheme="minorHAnsi" w:cstheme="minorHAnsi"/>
          <w:b/>
          <w:spacing w:val="3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rcu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ts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Co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rs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2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je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Mar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z w:val="22"/>
          <w:szCs w:val="22"/>
        </w:rPr>
        <w:t>12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0EF1B268" w14:textId="77777777" w:rsidR="00712B0D" w:rsidRPr="0024141E" w:rsidRDefault="007F384F">
      <w:pPr>
        <w:spacing w:before="11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6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i/>
          <w:spacing w:val="9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ly</w:t>
      </w:r>
      <w:r w:rsidRPr="0024141E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ff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nt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ial</w:t>
      </w:r>
      <w:r w:rsidRPr="0024141E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w w:val="9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1"/>
          <w:w w:val="9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i/>
          <w:w w:val="9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w w:val="91"/>
          <w:sz w:val="22"/>
          <w:szCs w:val="22"/>
        </w:rPr>
        <w:t>tc</w:t>
      </w:r>
      <w:r w:rsidRPr="0024141E">
        <w:rPr>
          <w:rFonts w:asciiTheme="minorHAnsi" w:eastAsia="Arial" w:hAnsiTheme="minorHAnsi" w:cstheme="minorHAnsi"/>
          <w:i/>
          <w:w w:val="9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i/>
          <w:spacing w:val="-10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pacing w:val="33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pli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ier</w:t>
      </w:r>
      <w:r w:rsidRPr="0024141E">
        <w:rPr>
          <w:rFonts w:asciiTheme="minorHAnsi" w:eastAsia="Arial" w:hAnsiTheme="minorHAnsi" w:cstheme="minorHAnsi"/>
          <w:i/>
          <w:spacing w:val="4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i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7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-bi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t/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5M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i/>
          <w:spacing w:val="4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Pi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eli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w w:val="103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i/>
          <w:spacing w:val="1"/>
          <w:w w:val="102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w w:val="102"/>
          <w:sz w:val="22"/>
          <w:szCs w:val="22"/>
        </w:rPr>
        <w:t>C</w:t>
      </w:r>
    </w:p>
    <w:p w14:paraId="6955F175" w14:textId="77777777" w:rsidR="00712B0D" w:rsidRPr="0024141E" w:rsidRDefault="007F384F">
      <w:pPr>
        <w:spacing w:before="7"/>
        <w:ind w:left="688" w:right="69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ili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aden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ce</w:t>
      </w:r>
      <w:r w:rsidRPr="0024141E">
        <w:rPr>
          <w:rFonts w:asciiTheme="minorHAnsi" w:eastAsia="Arial" w:hAnsiTheme="minorHAnsi" w:cstheme="minorHAnsi"/>
          <w:spacing w:val="24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ign,</w:t>
      </w:r>
      <w:r w:rsidRPr="0024141E">
        <w:rPr>
          <w:rFonts w:asciiTheme="minorHAnsi" w:eastAsia="Arial" w:hAnsiTheme="minorHAnsi" w:cstheme="minorHAnsi"/>
          <w:spacing w:val="14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ula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-7"/>
          <w:w w:val="99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-st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ag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ully</w:t>
      </w:r>
      <w:r w:rsidRPr="002414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di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ff</w:t>
      </w:r>
      <w:r w:rsidRPr="0024141E">
        <w:rPr>
          <w:rFonts w:asciiTheme="minorHAnsi" w:eastAsia="Arial" w:hAnsiTheme="minorHAnsi" w:cstheme="minorHAnsi"/>
          <w:sz w:val="22"/>
          <w:szCs w:val="22"/>
        </w:rPr>
        <w:t>ere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ial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elesco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ic</w:t>
      </w:r>
      <w:r w:rsidRPr="0024141E">
        <w:rPr>
          <w:rFonts w:asciiTheme="minorHAnsi" w:eastAsia="Arial" w:hAnsiTheme="minorHAnsi" w:cstheme="minorHAnsi"/>
          <w:spacing w:val="18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Op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mp</w:t>
      </w:r>
      <w:r w:rsidRPr="0024141E">
        <w:rPr>
          <w:rFonts w:asciiTheme="minorHAnsi" w:eastAsia="Arial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in</w:t>
      </w:r>
      <w:r w:rsidRPr="0024141E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pacing w:val="-1"/>
          <w:w w:val="94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w w:val="94"/>
          <w:sz w:val="22"/>
          <w:szCs w:val="22"/>
        </w:rPr>
        <w:t>18um</w:t>
      </w:r>
    </w:p>
    <w:p w14:paraId="211CFFC1" w14:textId="77777777" w:rsidR="00712B0D" w:rsidRPr="0024141E" w:rsidRDefault="007F384F">
      <w:pPr>
        <w:spacing w:before="9"/>
        <w:ind w:left="897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MOS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ology</w:t>
      </w:r>
    </w:p>
    <w:p w14:paraId="708C5851" w14:textId="77777777" w:rsidR="00712B0D" w:rsidRPr="0024141E" w:rsidRDefault="007F384F">
      <w:pPr>
        <w:spacing w:before="23"/>
        <w:ind w:left="653" w:right="372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142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w w:val="142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142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w w:val="14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14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142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142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23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esi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3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nali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"/>
          <w:w w:val="96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ng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ished</w:t>
      </w:r>
      <w:r w:rsidRPr="0024141E">
        <w:rPr>
          <w:rFonts w:asciiTheme="minorHAnsi" w:eastAsia="Arial" w:hAnsiTheme="minorHAnsi" w:cstheme="minorHAnsi"/>
          <w:spacing w:val="15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Figu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z w:val="22"/>
          <w:szCs w:val="22"/>
        </w:rPr>
        <w:t>it</w:t>
      </w:r>
      <w:r w:rsidRPr="002414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6"/>
          <w:w w:val="95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te</w:t>
      </w:r>
      <w:r w:rsidRPr="0024141E">
        <w:rPr>
          <w:rFonts w:asciiTheme="minorHAnsi" w:eastAsia="Arial" w:hAnsiTheme="minorHAnsi" w:cstheme="minorHAnsi"/>
          <w:spacing w:val="16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6"/>
          <w:w w:val="9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2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spacing w:val="22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ort</w:t>
      </w:r>
    </w:p>
    <w:p w14:paraId="53250706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w w:val="113"/>
          <w:sz w:val="22"/>
          <w:szCs w:val="22"/>
        </w:rPr>
        <w:t xml:space="preserve">Digital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VL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I </w:t>
      </w:r>
      <w:r w:rsidRPr="0024141E">
        <w:rPr>
          <w:rFonts w:asciiTheme="minorHAnsi" w:eastAsia="Arial" w:hAnsiTheme="minorHAnsi" w:cstheme="minorHAnsi"/>
          <w:b/>
          <w:spacing w:val="4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ts 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rs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2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                  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t.</w:t>
      </w:r>
      <w:r w:rsidRPr="0024141E">
        <w:rPr>
          <w:rFonts w:asciiTheme="minorHAnsi" w:eastAsia="Arial" w:hAnsiTheme="minorHAnsi" w:cstheme="minorHAnsi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z w:val="22"/>
          <w:szCs w:val="22"/>
        </w:rPr>
        <w:t>1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11</w:t>
      </w:r>
    </w:p>
    <w:p w14:paraId="4E8B44B9" w14:textId="77777777" w:rsidR="00712B0D" w:rsidRPr="0024141E" w:rsidRDefault="007F384F">
      <w:pPr>
        <w:spacing w:before="11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sz w:val="22"/>
          <w:szCs w:val="22"/>
        </w:rPr>
        <w:t>-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-1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an</w:t>
      </w:r>
      <w:r w:rsidRPr="0024141E">
        <w:rPr>
          <w:rFonts w:asciiTheme="minorHAnsi" w:eastAsia="Arial" w:hAnsiTheme="minorHAnsi" w:cstheme="minorHAnsi"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8-bit</w:t>
      </w:r>
      <w:r w:rsidRPr="0024141E">
        <w:rPr>
          <w:rFonts w:asciiTheme="minorHAnsi" w:eastAsia="Arial" w:hAnsiTheme="minorHAnsi" w:cstheme="minorHAnsi"/>
          <w:i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i/>
          <w:w w:val="94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9"/>
          <w:w w:val="94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op</w:t>
      </w:r>
      <w:r w:rsidRPr="0024141E">
        <w:rPr>
          <w:rFonts w:asciiTheme="minorHAnsi" w:eastAsia="Arial" w:hAnsiTheme="minorHAnsi" w:cstheme="minorHAnsi"/>
          <w:i/>
          <w:spacing w:val="-9"/>
          <w:w w:val="94"/>
          <w:sz w:val="22"/>
          <w:szCs w:val="22"/>
        </w:rPr>
        <w:t>roc</w:t>
      </w:r>
      <w:r w:rsidRPr="0024141E">
        <w:rPr>
          <w:rFonts w:asciiTheme="minorHAnsi" w:eastAsia="Arial" w:hAnsiTheme="minorHAnsi" w:cstheme="minorHAnsi"/>
          <w:i/>
          <w:spacing w:val="-1"/>
          <w:w w:val="94"/>
          <w:sz w:val="22"/>
          <w:szCs w:val="22"/>
        </w:rPr>
        <w:t>esso</w:t>
      </w:r>
      <w:r w:rsidRPr="0024141E">
        <w:rPr>
          <w:rFonts w:asciiTheme="minorHAnsi" w:eastAsia="Arial" w:hAnsiTheme="minorHAnsi" w:cstheme="minorHAnsi"/>
          <w:i/>
          <w:w w:val="94"/>
          <w:sz w:val="22"/>
          <w:szCs w:val="22"/>
        </w:rPr>
        <w:t xml:space="preserve">r </w:t>
      </w:r>
      <w:r w:rsidRPr="0024141E">
        <w:rPr>
          <w:rFonts w:asciiTheme="minorHAnsi" w:eastAsia="Arial" w:hAnsiTheme="minorHAnsi" w:cstheme="minorHAnsi"/>
          <w:i/>
          <w:spacing w:val="2"/>
          <w:w w:val="9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pacing w:val="-10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i/>
          <w:spacing w:val="3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90nm</w:t>
      </w:r>
      <w:r w:rsidRPr="0024141E">
        <w:rPr>
          <w:rFonts w:asciiTheme="minorHAnsi" w:eastAsia="Arial" w:hAnsiTheme="minorHAnsi" w:cstheme="minorHAnsi"/>
          <w:i/>
          <w:spacing w:val="-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i/>
          <w:sz w:val="22"/>
          <w:szCs w:val="22"/>
        </w:rPr>
        <w:t>hno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i/>
          <w:spacing w:val="-9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i/>
          <w:spacing w:val="-1"/>
          <w:sz w:val="22"/>
          <w:szCs w:val="22"/>
        </w:rPr>
        <w:t>gy</w:t>
      </w:r>
    </w:p>
    <w:p w14:paraId="4FD85B5A" w14:textId="77777777" w:rsidR="00712B0D" w:rsidRPr="0024141E" w:rsidRDefault="007F384F">
      <w:pPr>
        <w:spacing w:before="7"/>
        <w:ind w:left="688" w:right="44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ili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aden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ce</w:t>
      </w:r>
      <w:r w:rsidRPr="0024141E">
        <w:rPr>
          <w:rFonts w:asciiTheme="minorHAnsi" w:eastAsia="Arial" w:hAnsiTheme="minorHAnsi" w:cstheme="minorHAnsi"/>
          <w:spacing w:val="23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ui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eastAsia="Arial" w:hAnsiTheme="minorHAnsi" w:cstheme="minorHAnsi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es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23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z w:val="22"/>
          <w:szCs w:val="22"/>
        </w:rPr>
        <w:t>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z w:val="22"/>
          <w:szCs w:val="22"/>
        </w:rPr>
        <w:t>ula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he</w:t>
      </w:r>
      <w:r w:rsidRPr="0024141E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5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cs</w:t>
      </w:r>
      <w:r w:rsidRPr="0024141E">
        <w:rPr>
          <w:rFonts w:asciiTheme="minorHAnsi" w:eastAsia="Arial" w:hAnsiTheme="minorHAnsi" w:cstheme="minorHAnsi"/>
          <w:spacing w:val="32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87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w w:val="87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24"/>
          <w:w w:val="8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com</w:t>
      </w:r>
      <w:r w:rsidRPr="0024141E">
        <w:rPr>
          <w:rFonts w:asciiTheme="minorHAnsi" w:eastAsia="Arial" w:hAnsiTheme="minorHAnsi" w:cstheme="minorHAnsi"/>
          <w:spacing w:val="4"/>
          <w:w w:val="9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ne</w:t>
      </w:r>
      <w:r w:rsidRPr="0024141E">
        <w:rPr>
          <w:rFonts w:asciiTheme="minorHAnsi" w:eastAsia="Arial" w:hAnsiTheme="minorHAnsi" w:cstheme="minorHAnsi"/>
          <w:spacing w:val="-6"/>
          <w:w w:val="9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hin</w:t>
      </w:r>
      <w:r w:rsidRPr="0024141E">
        <w:rPr>
          <w:rFonts w:asciiTheme="minorHAnsi" w:eastAsia="Arial" w:hAnsiTheme="minorHAnsi" w:cstheme="minorHAnsi"/>
          <w:spacing w:val="5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icr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op</w:t>
      </w:r>
      <w:r w:rsidRPr="0024141E">
        <w:rPr>
          <w:rFonts w:asciiTheme="minorHAnsi" w:eastAsia="Arial" w:hAnsiTheme="minorHAnsi" w:cstheme="minorHAnsi"/>
          <w:spacing w:val="1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4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ss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49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ore</w:t>
      </w:r>
    </w:p>
    <w:p w14:paraId="3A3565FC" w14:textId="77777777" w:rsidR="00712B0D" w:rsidRPr="0024141E" w:rsidRDefault="007F384F">
      <w:pPr>
        <w:spacing w:before="22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lastRenderedPageBreak/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Acc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li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2"/>
          <w:w w:val="95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w w:val="9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5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27"/>
          <w:w w:val="9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ay</w:t>
      </w:r>
      <w:r w:rsidRPr="0024141E">
        <w:rPr>
          <w:rFonts w:asciiTheme="minorHAnsi" w:eastAsia="Arial" w:hAnsiTheme="minorHAnsi" w:cstheme="minorHAnsi"/>
          <w:sz w:val="22"/>
          <w:szCs w:val="22"/>
        </w:rPr>
        <w:t>out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he</w:t>
      </w:r>
      <w:r w:rsidRPr="0024141E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ple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35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ropr</w:t>
      </w:r>
      <w:r w:rsidRPr="0024141E">
        <w:rPr>
          <w:rFonts w:asciiTheme="minorHAnsi" w:eastAsia="Arial" w:hAnsiTheme="minorHAnsi" w:cstheme="minorHAnsi"/>
          <w:spacing w:val="6"/>
          <w:w w:val="93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3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1"/>
          <w:w w:val="93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3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20"/>
          <w:w w:val="9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9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z w:val="22"/>
          <w:szCs w:val="22"/>
        </w:rPr>
        <w:t>VS</w:t>
      </w:r>
      <w:r w:rsidRPr="0024141E">
        <w:rPr>
          <w:rFonts w:asciiTheme="minorHAnsi" w:eastAsia="Arial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cl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ea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21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w w:val="104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115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w w:val="101"/>
          <w:sz w:val="22"/>
          <w:szCs w:val="22"/>
        </w:rPr>
        <w:t>ificati</w:t>
      </w:r>
      <w:r w:rsidRPr="0024141E">
        <w:rPr>
          <w:rFonts w:asciiTheme="minorHAnsi" w:eastAsia="Arial" w:hAnsiTheme="minorHAnsi" w:cstheme="minorHAnsi"/>
          <w:spacing w:val="1"/>
          <w:w w:val="10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101"/>
          <w:sz w:val="22"/>
          <w:szCs w:val="22"/>
        </w:rPr>
        <w:t>n</w:t>
      </w:r>
    </w:p>
    <w:p w14:paraId="2D9649AB" w14:textId="77777777" w:rsidR="00712B0D" w:rsidRPr="0024141E" w:rsidRDefault="007F384F">
      <w:pPr>
        <w:spacing w:before="23"/>
        <w:ind w:left="68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i/>
          <w:w w:val="142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i/>
          <w:spacing w:val="30"/>
          <w:w w:val="14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z w:val="22"/>
          <w:szCs w:val="22"/>
        </w:rPr>
        <w:t>ed</w:t>
      </w:r>
      <w:r w:rsidRPr="0024141E">
        <w:rPr>
          <w:rFonts w:asciiTheme="minorHAnsi" w:eastAsia="Arial" w:hAnsiTheme="minorHAnsi" w:cstheme="minorHAnsi"/>
          <w:spacing w:val="-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early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5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%</w:t>
      </w:r>
      <w:r w:rsidRPr="0024141E">
        <w:rPr>
          <w:rFonts w:asciiTheme="minorHAnsi" w:eastAsia="Arial" w:hAnsiTheme="minorHAnsi" w:cstheme="minorHAnsi"/>
          <w:b/>
          <w:spacing w:val="3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ss</w:t>
      </w:r>
      <w:r w:rsidRPr="0024141E">
        <w:rPr>
          <w:rFonts w:asciiTheme="minorHAnsi" w:eastAsia="Arial" w:hAnsiTheme="minorHAnsi" w:cstheme="minorHAnsi"/>
          <w:b/>
          <w:spacing w:val="-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spacing w:val="28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b/>
          <w:spacing w:val="2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7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b/>
          <w:spacing w:val="-1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we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b/>
          <w:spacing w:val="3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pt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on</w:t>
      </w:r>
      <w:r w:rsidRPr="0024141E">
        <w:rPr>
          <w:rFonts w:asciiTheme="minorHAnsi" w:eastAsia="Arial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4"/>
          <w:w w:val="87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spacing w:val="-1"/>
          <w:w w:val="87"/>
          <w:sz w:val="22"/>
          <w:szCs w:val="22"/>
        </w:rPr>
        <w:t>ec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au</w:t>
      </w:r>
      <w:r w:rsidRPr="0024141E">
        <w:rPr>
          <w:rFonts w:asciiTheme="minorHAnsi" w:eastAsia="Arial" w:hAnsiTheme="minorHAnsi" w:cstheme="minorHAnsi"/>
          <w:spacing w:val="-1"/>
          <w:w w:val="87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87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9"/>
          <w:w w:val="8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ingen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ous</w:t>
      </w:r>
      <w:r w:rsidRPr="0024141E">
        <w:rPr>
          <w:rFonts w:asciiTheme="minorHAnsi" w:eastAsia="Arial" w:hAnsiTheme="minorHAnsi" w:cstheme="minorHAnsi"/>
          <w:spacing w:val="24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de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ign</w:t>
      </w:r>
      <w:r w:rsidRPr="0024141E">
        <w:rPr>
          <w:rFonts w:asciiTheme="minorHAnsi" w:eastAsia="Arial" w:hAnsiTheme="minorHAnsi" w:cstheme="minorHAnsi"/>
          <w:spacing w:val="10"/>
          <w:w w:val="9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and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</w:p>
    <w:p w14:paraId="7994E5C8" w14:textId="77777777" w:rsidR="00712B0D" w:rsidRPr="0024141E" w:rsidRDefault="00712B0D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040207E" w14:textId="77777777" w:rsidR="00712B0D" w:rsidRPr="0024141E" w:rsidRDefault="007F384F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151497B">
          <v:group id="_x0000_s1063" style="position:absolute;left:0;text-align:left;margin-left:27.9pt;margin-top:13.25pt;width:524.85pt;height:0;z-index:-251665408;mso-position-horizontal-relative:page" coordorigin="558,265" coordsize="10497,0">
            <v:shape id="_x0000_s1064" style="position:absolute;left:558;top:265;width:10497;height:0" coordorigin="558,265" coordsize="10497,0" path="m558,265r10497,e" filled="f" strokeweight=".14042mm">
              <v:path arrowok="t"/>
            </v:shape>
            <w10:wrap anchorx="page"/>
          </v:group>
        </w:pic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TEC</w:t>
      </w:r>
      <w:r w:rsidRPr="0024141E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NI</w:t>
      </w:r>
      <w:r w:rsidRPr="0024141E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CA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 xml:space="preserve">L </w:t>
      </w:r>
      <w:r w:rsidRPr="0024141E">
        <w:rPr>
          <w:rFonts w:asciiTheme="minorHAnsi" w:eastAsia="Arial" w:hAnsiTheme="minorHAnsi" w:cstheme="minorHAnsi"/>
          <w:b/>
          <w:spacing w:val="6"/>
          <w:w w:val="11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w w:val="115"/>
          <w:sz w:val="22"/>
          <w:szCs w:val="22"/>
        </w:rPr>
        <w:t>SKILLS</w:t>
      </w:r>
    </w:p>
    <w:p w14:paraId="172B5EEA" w14:textId="77777777" w:rsidR="00712B0D" w:rsidRPr="0024141E" w:rsidRDefault="007F384F">
      <w:pPr>
        <w:spacing w:before="88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b/>
          <w:w w:val="103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b/>
          <w:w w:val="104"/>
          <w:sz w:val="22"/>
          <w:szCs w:val="22"/>
        </w:rPr>
        <w:t>ici</w:t>
      </w:r>
      <w:r w:rsidRPr="0024141E">
        <w:rPr>
          <w:rFonts w:asciiTheme="minorHAnsi" w:eastAsia="Arial" w:hAnsiTheme="minorHAnsi" w:cstheme="minorHAnsi"/>
          <w:b/>
          <w:w w:val="103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6"/>
          <w:w w:val="104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w w:val="132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aden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6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ADS,</w:t>
      </w:r>
      <w:r w:rsidRPr="0024141E">
        <w:rPr>
          <w:rFonts w:asciiTheme="minorHAnsi" w:eastAsia="Arial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CE</w:t>
      </w:r>
      <w:r w:rsidRPr="0024141E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18"/>
          <w:w w:val="10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w w:val="10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3"/>
          <w:w w:val="106"/>
          <w:sz w:val="22"/>
          <w:szCs w:val="22"/>
        </w:rPr>
        <w:t>B</w:t>
      </w:r>
      <w:r w:rsidRPr="0024141E">
        <w:rPr>
          <w:rFonts w:asciiTheme="minorHAnsi" w:eastAsia="Arial" w:hAnsiTheme="minorHAnsi" w:cstheme="minorHAnsi"/>
          <w:w w:val="106"/>
          <w:sz w:val="22"/>
          <w:szCs w:val="22"/>
        </w:rPr>
        <w:t>/S</w:t>
      </w:r>
      <w:r w:rsidRPr="0024141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4"/>
          <w:w w:val="10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1"/>
          <w:w w:val="106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w w:val="106"/>
          <w:sz w:val="22"/>
          <w:szCs w:val="22"/>
        </w:rPr>
        <w:t>li</w:t>
      </w:r>
      <w:r w:rsidRPr="0024141E">
        <w:rPr>
          <w:rFonts w:asciiTheme="minorHAnsi" w:eastAsia="Arial" w:hAnsiTheme="minorHAnsi" w:cstheme="minorHAnsi"/>
          <w:spacing w:val="2"/>
          <w:w w:val="10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06"/>
          <w:sz w:val="22"/>
          <w:szCs w:val="22"/>
        </w:rPr>
        <w:t>k,</w:t>
      </w:r>
      <w:r w:rsidRPr="0024141E">
        <w:rPr>
          <w:rFonts w:asciiTheme="minorHAnsi" w:eastAsia="Arial" w:hAnsiTheme="minorHAnsi" w:cstheme="minorHAnsi"/>
          <w:spacing w:val="30"/>
          <w:w w:val="10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CB</w:t>
      </w:r>
      <w:r w:rsidRPr="0024141E">
        <w:rPr>
          <w:rFonts w:asciiTheme="minorHAnsi" w:eastAsia="Arial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/L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ay</w:t>
      </w:r>
      <w:r w:rsidRPr="0024141E">
        <w:rPr>
          <w:rFonts w:asciiTheme="minorHAnsi" w:eastAsia="Arial" w:hAnsiTheme="minorHAnsi" w:cstheme="minorHAnsi"/>
          <w:sz w:val="22"/>
          <w:szCs w:val="22"/>
        </w:rPr>
        <w:t>ou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MPLAB, 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</w:p>
    <w:p w14:paraId="75E4E204" w14:textId="77777777" w:rsidR="00712B0D" w:rsidRPr="0024141E" w:rsidRDefault="007F384F">
      <w:pPr>
        <w:spacing w:before="10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sz w:val="22"/>
          <w:szCs w:val="22"/>
        </w:rPr>
        <w:t>Appli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6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2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6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spacing w:val="19"/>
          <w:w w:val="9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db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us</w:t>
      </w:r>
      <w:r w:rsidRPr="0024141E">
        <w:rPr>
          <w:rFonts w:asciiTheme="minorHAnsi" w:eastAsia="Arial" w:hAnsiTheme="minorHAnsi" w:cstheme="minorHAnsi"/>
          <w:sz w:val="22"/>
          <w:szCs w:val="22"/>
        </w:rPr>
        <w:t>-TC</w:t>
      </w:r>
      <w:r w:rsidRPr="0024141E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/I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P 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Pro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ol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6"/>
          <w:sz w:val="22"/>
          <w:szCs w:val="22"/>
        </w:rPr>
        <w:t>D</w:t>
      </w:r>
      <w:r w:rsidRPr="0024141E">
        <w:rPr>
          <w:rFonts w:asciiTheme="minorHAnsi" w:eastAsia="Arial" w:hAnsiTheme="minorHAnsi" w:cstheme="minorHAnsi"/>
          <w:w w:val="96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6"/>
          <w:w w:val="96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lo</w:t>
      </w:r>
      <w:r w:rsidRPr="0024141E">
        <w:rPr>
          <w:rFonts w:asciiTheme="minorHAnsi" w:eastAsia="Arial" w:hAnsiTheme="minorHAnsi" w:cstheme="minorHAnsi"/>
          <w:spacing w:val="1"/>
          <w:w w:val="92"/>
          <w:sz w:val="22"/>
          <w:szCs w:val="22"/>
        </w:rPr>
        <w:t>p</w:t>
      </w:r>
      <w:r w:rsidRPr="0024141E">
        <w:rPr>
          <w:rFonts w:asciiTheme="minorHAnsi" w:eastAsia="Arial" w:hAnsiTheme="minorHAnsi" w:cstheme="minorHAnsi"/>
          <w:spacing w:val="-1"/>
          <w:w w:val="92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w w:val="92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5"/>
          <w:w w:val="92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w w:val="138"/>
          <w:sz w:val="22"/>
          <w:szCs w:val="22"/>
        </w:rPr>
        <w:t>t</w:t>
      </w:r>
    </w:p>
    <w:p w14:paraId="68BF9755" w14:textId="77777777" w:rsidR="00712B0D" w:rsidRPr="0024141E" w:rsidRDefault="00712B0D">
      <w:pPr>
        <w:spacing w:before="10" w:line="120" w:lineRule="exact"/>
        <w:rPr>
          <w:rFonts w:asciiTheme="minorHAnsi" w:hAnsiTheme="minorHAnsi" w:cstheme="minorHAnsi"/>
          <w:sz w:val="22"/>
          <w:szCs w:val="22"/>
        </w:rPr>
      </w:pPr>
    </w:p>
    <w:p w14:paraId="191D76AA" w14:textId="77777777" w:rsidR="00712B0D" w:rsidRPr="0024141E" w:rsidRDefault="007F384F">
      <w:pPr>
        <w:ind w:left="118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567CF53C">
          <v:group id="_x0000_s1061" style="position:absolute;left:0;text-align:left;margin-left:27.9pt;margin-top:13.2pt;width:524.85pt;height:0;z-index:-251664384;mso-position-horizontal-relative:page" coordorigin="558,264" coordsize="10497,0">
            <v:shape id="_x0000_s1062" style="position:absolute;left:558;top:264;width:10497;height:0" coordorigin="558,264" coordsize="10497,0" path="m558,264r10497,e" filled="f" strokeweight=".14042mm">
              <v:path arrowok="t"/>
            </v:shape>
            <w10:wrap anchorx="page"/>
          </v:group>
        </w:pict>
      </w:r>
      <w:r w:rsidRPr="0024141E">
        <w:rPr>
          <w:rFonts w:asciiTheme="minorHAnsi" w:eastAsia="Arial" w:hAnsiTheme="minorHAnsi" w:cstheme="minorHAnsi"/>
          <w:b/>
          <w:spacing w:val="-6"/>
          <w:w w:val="118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b/>
          <w:w w:val="125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b/>
          <w:spacing w:val="1"/>
          <w:w w:val="12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w w:val="125"/>
          <w:sz w:val="22"/>
          <w:szCs w:val="22"/>
        </w:rPr>
        <w:t>IV</w:t>
      </w:r>
      <w:r w:rsidRPr="0024141E">
        <w:rPr>
          <w:rFonts w:asciiTheme="minorHAnsi" w:eastAsia="Arial" w:hAnsiTheme="minorHAnsi" w:cstheme="minorHAnsi"/>
          <w:b/>
          <w:spacing w:val="-1"/>
          <w:w w:val="12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pacing w:val="1"/>
          <w:w w:val="125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w w:val="125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pacing w:val="-2"/>
          <w:w w:val="125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w w:val="125"/>
          <w:sz w:val="22"/>
          <w:szCs w:val="22"/>
        </w:rPr>
        <w:t>S</w:t>
      </w:r>
    </w:p>
    <w:p w14:paraId="1A5E28FC" w14:textId="77777777" w:rsidR="00712B0D" w:rsidRPr="0024141E" w:rsidRDefault="007F384F">
      <w:pPr>
        <w:spacing w:before="87"/>
        <w:ind w:left="351"/>
        <w:rPr>
          <w:rFonts w:asciiTheme="minorHAnsi" w:eastAsia="Arial" w:hAnsiTheme="minorHAnsi" w:cstheme="minorHAnsi"/>
          <w:sz w:val="22"/>
          <w:szCs w:val="22"/>
        </w:r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ectron</w:t>
      </w:r>
      <w:r w:rsidRPr="0024141E">
        <w:rPr>
          <w:rFonts w:asciiTheme="minorHAnsi" w:eastAsia="Arial" w:hAnsiTheme="minorHAnsi" w:cstheme="minorHAnsi"/>
          <w:b/>
          <w:spacing w:val="-1"/>
          <w:sz w:val="22"/>
          <w:szCs w:val="22"/>
        </w:rPr>
        <w:t>ic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b/>
          <w:spacing w:val="4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spacing w:val="-25"/>
          <w:w w:val="114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b/>
          <w:w w:val="114"/>
          <w:sz w:val="22"/>
          <w:szCs w:val="22"/>
        </w:rPr>
        <w:t>utor</w:t>
      </w:r>
      <w:r w:rsidRPr="0024141E">
        <w:rPr>
          <w:rFonts w:asciiTheme="minorHAnsi" w:eastAsia="Arial" w:hAnsiTheme="minorHAnsi" w:cstheme="minorHAnsi"/>
          <w:b/>
          <w:spacing w:val="9"/>
          <w:w w:val="114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se</w:t>
      </w:r>
      <w:r w:rsidRPr="0024141E">
        <w:rPr>
          <w:rFonts w:asciiTheme="minorHAnsi" w:eastAsia="Arial" w:hAnsiTheme="minorHAnsi" w:cstheme="minorHAnsi"/>
          <w:spacing w:val="-2"/>
          <w:w w:val="91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ti</w:t>
      </w:r>
      <w:r w:rsidRPr="0024141E">
        <w:rPr>
          <w:rFonts w:asciiTheme="minorHAnsi" w:eastAsia="Arial" w:hAnsiTheme="minorHAnsi" w:cstheme="minorHAnsi"/>
          <w:spacing w:val="-5"/>
          <w:w w:val="91"/>
          <w:sz w:val="22"/>
          <w:szCs w:val="22"/>
        </w:rPr>
        <w:t>v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pacing w:val="29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z w:val="22"/>
          <w:szCs w:val="22"/>
        </w:rPr>
        <w:t>gh</w:t>
      </w:r>
      <w:r w:rsidRPr="0024141E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5"/>
          <w:w w:val="90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4"/>
          <w:w w:val="9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1"/>
          <w:w w:val="90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w w:val="90"/>
          <w:sz w:val="22"/>
          <w:szCs w:val="22"/>
        </w:rPr>
        <w:t>l</w:t>
      </w:r>
      <w:r w:rsidRPr="0024141E">
        <w:rPr>
          <w:rFonts w:asciiTheme="minorHAnsi" w:eastAsia="Arial" w:hAnsiTheme="minorHAnsi" w:cstheme="minorHAnsi"/>
          <w:spacing w:val="26"/>
          <w:w w:val="9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ude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s</w:t>
      </w:r>
      <w:r w:rsidRPr="0024141E">
        <w:rPr>
          <w:rFonts w:asciiTheme="minorHAnsi" w:eastAsia="Arial" w:hAnsiTheme="minorHAnsi" w:cstheme="minorHAnsi"/>
          <w:spacing w:val="-20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at</w:t>
      </w:r>
      <w:r w:rsidRPr="0024141E">
        <w:rPr>
          <w:rFonts w:asciiTheme="minorHAnsi" w:eastAsia="Arial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BlueS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amp</w:t>
      </w:r>
      <w:r w:rsidRPr="0024141E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Engine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ring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                         </w:t>
      </w:r>
      <w:r w:rsidRPr="0024141E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Arial" w:hAnsiTheme="minorHAnsi" w:cstheme="minorHAnsi"/>
          <w:sz w:val="22"/>
          <w:szCs w:val="22"/>
        </w:rPr>
        <w:t>un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.2</w:t>
      </w:r>
      <w:r w:rsidRPr="0024141E">
        <w:rPr>
          <w:rFonts w:asciiTheme="minorHAnsi" w:eastAsia="Arial" w:hAnsiTheme="minorHAnsi" w:cstheme="minorHAnsi"/>
          <w:sz w:val="22"/>
          <w:szCs w:val="22"/>
        </w:rPr>
        <w:t>01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sz w:val="22"/>
          <w:szCs w:val="22"/>
        </w:rPr>
        <w:t>-A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2012</w:t>
      </w:r>
    </w:p>
    <w:p w14:paraId="2956FB21" w14:textId="77777777" w:rsidR="00712B0D" w:rsidRPr="0024141E" w:rsidRDefault="007F384F">
      <w:pPr>
        <w:spacing w:before="10"/>
        <w:ind w:left="351"/>
        <w:rPr>
          <w:rFonts w:asciiTheme="minorHAnsi" w:eastAsia="Arial" w:hAnsiTheme="minorHAnsi" w:cstheme="minorHAnsi"/>
          <w:sz w:val="22"/>
          <w:szCs w:val="22"/>
        </w:rPr>
        <w:sectPr w:rsidR="00712B0D" w:rsidRPr="0024141E">
          <w:headerReference w:type="default" r:id="rId18"/>
          <w:pgSz w:w="11920" w:h="16840"/>
          <w:pgMar w:top="640" w:right="640" w:bottom="280" w:left="500" w:header="0" w:footer="0" w:gutter="0"/>
          <w:cols w:space="720"/>
        </w:sectPr>
      </w:pPr>
      <w:r w:rsidRPr="0024141E">
        <w:rPr>
          <w:rFonts w:asciiTheme="minorHAnsi" w:eastAsia="Arial" w:hAnsiTheme="minorHAnsi" w:cstheme="minorHAnsi"/>
          <w:b/>
          <w:sz w:val="22"/>
          <w:szCs w:val="22"/>
        </w:rPr>
        <w:t>Organ</w:t>
      </w:r>
      <w:r w:rsidRPr="0024141E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b/>
          <w:spacing w:val="1"/>
          <w:sz w:val="22"/>
          <w:szCs w:val="22"/>
        </w:rPr>
        <w:t>z</w:t>
      </w:r>
      <w:r w:rsidRPr="0024141E">
        <w:rPr>
          <w:rFonts w:asciiTheme="minorHAnsi" w:eastAsia="Arial" w:hAnsiTheme="minorHAnsi" w:cstheme="minorHAnsi"/>
          <w:b/>
          <w:sz w:val="22"/>
          <w:szCs w:val="22"/>
        </w:rPr>
        <w:t xml:space="preserve">er </w:t>
      </w:r>
      <w:r w:rsidRPr="0024141E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of</w:t>
      </w:r>
      <w:r w:rsidRPr="0024141E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Soli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ing</w:t>
      </w:r>
      <w:r w:rsidRPr="0024141E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ribu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eastAsia="Arial" w:hAnsiTheme="minorHAnsi" w:cstheme="minorHAnsi"/>
          <w:sz w:val="22"/>
          <w:szCs w:val="22"/>
        </w:rPr>
        <w:t>ns</w:t>
      </w:r>
      <w:r w:rsidRPr="0024141E">
        <w:rPr>
          <w:rFonts w:asciiTheme="minorHAnsi" w:eastAsia="Arial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z w:val="22"/>
          <w:szCs w:val="22"/>
        </w:rPr>
        <w:t>olle</w:t>
      </w:r>
      <w:r w:rsidRPr="0024141E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sz w:val="22"/>
          <w:szCs w:val="22"/>
        </w:rPr>
        <w:t>i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z w:val="22"/>
          <w:szCs w:val="22"/>
        </w:rPr>
        <w:t>g</w:t>
      </w:r>
      <w:r w:rsidRPr="0024141E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ov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b/>
          <w:i/>
          <w:sz w:val="22"/>
          <w:szCs w:val="22"/>
        </w:rPr>
        <w:t>$2</w:t>
      </w:r>
      <w:r w:rsidRPr="0024141E">
        <w:rPr>
          <w:rFonts w:asciiTheme="minorHAnsi" w:eastAsia="Arial" w:hAnsiTheme="minorHAnsi" w:cstheme="minorHAnsi"/>
          <w:b/>
          <w:i/>
          <w:spacing w:val="-1"/>
          <w:sz w:val="22"/>
          <w:szCs w:val="22"/>
        </w:rPr>
        <w:t>,</w:t>
      </w:r>
      <w:r w:rsidRPr="0024141E">
        <w:rPr>
          <w:rFonts w:asciiTheme="minorHAnsi" w:eastAsia="Arial" w:hAnsiTheme="minorHAnsi" w:cstheme="minorHAnsi"/>
          <w:b/>
          <w:i/>
          <w:sz w:val="22"/>
          <w:szCs w:val="22"/>
        </w:rPr>
        <w:t xml:space="preserve">300 </w:t>
      </w:r>
      <w:r w:rsidRPr="0024141E">
        <w:rPr>
          <w:rFonts w:asciiTheme="minorHAnsi" w:eastAsia="Arial" w:hAnsiTheme="minorHAnsi" w:cstheme="minorHAnsi"/>
          <w:b/>
          <w:i/>
          <w:spacing w:val="25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eastAsia="Arial" w:hAnsiTheme="minorHAnsi" w:cstheme="minorHAnsi"/>
          <w:sz w:val="22"/>
          <w:szCs w:val="22"/>
        </w:rPr>
        <w:t>or</w:t>
      </w:r>
      <w:r w:rsidRPr="0024141E">
        <w:rPr>
          <w:rFonts w:asciiTheme="minorHAnsi" w:eastAsia="Arial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8.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5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.1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2</w:t>
      </w:r>
      <w:r w:rsidRPr="0024141E">
        <w:rPr>
          <w:rFonts w:asciiTheme="minorHAnsi" w:eastAsia="Arial" w:hAnsiTheme="minorHAnsi" w:cstheme="minorHAnsi"/>
          <w:spacing w:val="6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Si</w:t>
      </w:r>
      <w:r w:rsidRPr="0024141E">
        <w:rPr>
          <w:rFonts w:asciiTheme="minorHAnsi" w:eastAsia="Arial" w:hAnsiTheme="minorHAnsi" w:cstheme="minorHAnsi"/>
          <w:spacing w:val="-5"/>
          <w:w w:val="91"/>
          <w:sz w:val="22"/>
          <w:szCs w:val="22"/>
        </w:rPr>
        <w:t>ch</w:t>
      </w:r>
      <w:r w:rsidRPr="0024141E">
        <w:rPr>
          <w:rFonts w:asciiTheme="minorHAnsi" w:eastAsia="Arial" w:hAnsiTheme="minorHAnsi" w:cstheme="minorHAnsi"/>
          <w:spacing w:val="-1"/>
          <w:w w:val="91"/>
          <w:sz w:val="22"/>
          <w:szCs w:val="22"/>
        </w:rPr>
        <w:t>ua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n</w:t>
      </w:r>
      <w:r w:rsidRPr="0024141E">
        <w:rPr>
          <w:rFonts w:asciiTheme="minorHAnsi" w:eastAsia="Arial" w:hAnsiTheme="minorHAnsi" w:cstheme="minorHAnsi"/>
          <w:spacing w:val="39"/>
          <w:w w:val="91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Ea</w:t>
      </w:r>
      <w:r w:rsidRPr="0024141E">
        <w:rPr>
          <w:rFonts w:asciiTheme="minorHAnsi" w:eastAsia="Arial" w:hAnsiTheme="minorHAnsi" w:cstheme="minorHAnsi"/>
          <w:spacing w:val="2"/>
          <w:w w:val="91"/>
          <w:sz w:val="22"/>
          <w:szCs w:val="22"/>
        </w:rPr>
        <w:t>r</w:t>
      </w:r>
      <w:r w:rsidRPr="0024141E">
        <w:rPr>
          <w:rFonts w:asciiTheme="minorHAnsi" w:eastAsia="Arial" w:hAnsiTheme="minorHAnsi" w:cstheme="minorHAnsi"/>
          <w:spacing w:val="1"/>
          <w:w w:val="91"/>
          <w:sz w:val="22"/>
          <w:szCs w:val="22"/>
        </w:rPr>
        <w:t>t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h</w:t>
      </w:r>
      <w:r w:rsidRPr="0024141E">
        <w:rPr>
          <w:rFonts w:asciiTheme="minorHAnsi" w:eastAsia="Arial" w:hAnsiTheme="minorHAnsi" w:cstheme="minorHAnsi"/>
          <w:spacing w:val="1"/>
          <w:w w:val="91"/>
          <w:sz w:val="22"/>
          <w:szCs w:val="22"/>
        </w:rPr>
        <w:t>qu</w:t>
      </w:r>
      <w:r w:rsidRPr="0024141E">
        <w:rPr>
          <w:rFonts w:asciiTheme="minorHAnsi" w:eastAsia="Arial" w:hAnsiTheme="minorHAnsi" w:cstheme="minorHAnsi"/>
          <w:w w:val="91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3"/>
          <w:w w:val="91"/>
          <w:sz w:val="22"/>
          <w:szCs w:val="22"/>
        </w:rPr>
        <w:t>k</w:t>
      </w:r>
      <w:r w:rsidRPr="0024141E">
        <w:rPr>
          <w:rFonts w:asciiTheme="minorHAnsi" w:eastAsia="Arial" w:hAnsiTheme="minorHAnsi" w:cstheme="minorHAnsi"/>
          <w:w w:val="79"/>
          <w:sz w:val="22"/>
          <w:szCs w:val="22"/>
        </w:rPr>
        <w:t>e</w:t>
      </w:r>
      <w:r w:rsidRPr="0024141E">
        <w:rPr>
          <w:rFonts w:asciiTheme="minorHAnsi" w:eastAsia="Arial" w:hAnsiTheme="minorHAnsi" w:cstheme="minorHAnsi"/>
          <w:sz w:val="22"/>
          <w:szCs w:val="22"/>
        </w:rPr>
        <w:t xml:space="preserve">                </w:t>
      </w:r>
      <w:r w:rsidRPr="0024141E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M</w:t>
      </w:r>
      <w:r w:rsidRPr="0024141E">
        <w:rPr>
          <w:rFonts w:asciiTheme="minorHAnsi" w:eastAsia="Arial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eastAsia="Arial" w:hAnsiTheme="minorHAnsi" w:cstheme="minorHAnsi"/>
          <w:spacing w:val="-16"/>
          <w:sz w:val="22"/>
          <w:szCs w:val="22"/>
        </w:rPr>
        <w:t>y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eastAsia="Arial" w:hAnsiTheme="minorHAnsi" w:cstheme="minorHAnsi"/>
          <w:sz w:val="22"/>
          <w:szCs w:val="22"/>
        </w:rPr>
        <w:t>20</w:t>
      </w:r>
      <w:r w:rsidRPr="0024141E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eastAsia="Arial" w:hAnsiTheme="minorHAnsi" w:cstheme="minorHAnsi"/>
          <w:sz w:val="22"/>
          <w:szCs w:val="22"/>
        </w:rPr>
        <w:t>8</w:t>
      </w:r>
    </w:p>
    <w:p w14:paraId="08ECE195" w14:textId="77777777" w:rsidR="00712B0D" w:rsidRPr="0024141E" w:rsidRDefault="007F384F">
      <w:pPr>
        <w:spacing w:before="35"/>
        <w:ind w:left="4554" w:right="4193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lastRenderedPageBreak/>
        <w:pict w14:anchorId="12D8DAE3">
          <v:group id="_x0000_s1053" style="position:absolute;left:0;text-align:left;margin-left:35.1pt;margin-top:69.75pt;width:541.75pt;height:1.75pt;z-index:-251663360;mso-position-horizontal-relative:page;mso-position-vertical-relative:page" coordorigin="703,1395" coordsize="10835,35">
            <v:shape id="_x0000_s1060" style="position:absolute;left:720;top:1413;width:10800;height:0" coordorigin="720,1413" coordsize="10800,0" path="m720,1413r10800,e" filled="f" strokecolor="#9d9d9f" strokeweight="1.75pt">
              <v:path arrowok="t"/>
            </v:shape>
            <v:shape id="_x0000_s1059" style="position:absolute;left:720;top:1399;width:10802;height:0" coordorigin="720,1399" coordsize="10802,0" path="m720,1399r10802,e" filled="f" strokecolor="#9f9f9f" strokeweight=".4pt">
              <v:path arrowok="t"/>
            </v:shape>
            <v:shape id="_x0000_s1058" style="position:absolute;left:11517;top:1399;width:5;height:0" coordorigin="11517,1399" coordsize="5,0" path="m11517,1399r5,e" filled="f" strokecolor="#e1e1e1" strokeweight=".34pt">
              <v:path arrowok="t"/>
            </v:shape>
            <v:shape id="_x0000_s1057" style="position:absolute;left:720;top:1412;width:5;height:0" coordorigin="720,1412" coordsize="5,0" path="m720,1412r5,e" filled="f" strokecolor="#9f9f9f" strokeweight="1.3pt">
              <v:path arrowok="t"/>
            </v:shape>
            <v:shape id="_x0000_s1056" style="position:absolute;left:11517;top:1412;width:5;height:0" coordorigin="11517,1412" coordsize="5,0" path="m11517,1412r5,e" filled="f" strokecolor="#e1e1e1" strokeweight="1.18pt">
              <v:path arrowok="t"/>
            </v:shape>
            <v:shape id="_x0000_s1055" style="position:absolute;left:720;top:1426;width:5;height:0" coordorigin="720,1426" coordsize="5,0" path="m720,1426r5,e" filled="f" strokecolor="#9f9f9f" strokeweight=".45pt">
              <v:path arrowok="t"/>
            </v:shape>
            <v:shape id="_x0000_s1054" style="position:absolute;left:720;top:1425;width:10802;height:0" coordorigin="720,1425" coordsize="10802,0" path="m720,1425r10802,e" filled="f" strokecolor="#e1e1e1" strokeweight=".34pt">
              <v:path arrowok="t"/>
            </v:shape>
            <w10:wrap anchorx="page" anchory="page"/>
          </v:group>
        </w:pict>
      </w:r>
      <w:r w:rsidRPr="0024141E">
        <w:rPr>
          <w:rFonts w:asciiTheme="minorHAnsi" w:hAnsiTheme="minorHAnsi" w:cstheme="minorHAnsi"/>
          <w:b/>
          <w:sz w:val="22"/>
          <w:szCs w:val="22"/>
        </w:rPr>
        <w:t>First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Last</w:t>
      </w:r>
    </w:p>
    <w:p w14:paraId="0296B446" w14:textId="77777777" w:rsidR="00712B0D" w:rsidRPr="0024141E" w:rsidRDefault="00712B0D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6A8E9C2C" w14:textId="77777777" w:rsidR="00712B0D" w:rsidRPr="0024141E" w:rsidRDefault="007F384F">
      <w:pPr>
        <w:ind w:left="1160"/>
        <w:rPr>
          <w:rFonts w:asciiTheme="minorHAnsi" w:hAnsiTheme="minorHAnsi" w:cstheme="minorHAnsi"/>
          <w:sz w:val="22"/>
          <w:szCs w:val="22"/>
        </w:rPr>
      </w:pPr>
      <w:hyperlink r:id="rId19"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ab12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3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@c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o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l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u</w:t>
        </w:r>
        <w:r w:rsidRPr="0024141E">
          <w:rPr>
            <w:rFonts w:asciiTheme="minorHAnsi" w:hAnsiTheme="minorHAnsi" w:cstheme="minorHAnsi"/>
            <w:spacing w:val="-6"/>
            <w:sz w:val="22"/>
            <w:szCs w:val="22"/>
          </w:rPr>
          <w:t>m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b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24141E">
          <w:rPr>
            <w:rFonts w:asciiTheme="minorHAnsi" w:hAnsiTheme="minorHAnsi" w:cstheme="minorHAnsi"/>
            <w:sz w:val="22"/>
            <w:szCs w:val="22"/>
          </w:rPr>
          <w:t>a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.</w:t>
        </w:r>
        <w:r w:rsidRPr="0024141E">
          <w:rPr>
            <w:rFonts w:asciiTheme="minorHAnsi" w:hAnsiTheme="minorHAnsi" w:cstheme="minorHAnsi"/>
            <w:spacing w:val="-1"/>
            <w:sz w:val="22"/>
            <w:szCs w:val="22"/>
          </w:rPr>
          <w:t>e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d</w:t>
        </w:r>
        <w:r w:rsidRPr="0024141E">
          <w:rPr>
            <w:rFonts w:asciiTheme="minorHAnsi" w:hAnsiTheme="minorHAnsi" w:cstheme="minorHAnsi"/>
            <w:sz w:val="22"/>
            <w:szCs w:val="22"/>
          </w:rPr>
          <w:t xml:space="preserve">u    </w:t>
        </w:r>
        <w:r w:rsidRPr="0024141E">
          <w:rPr>
            <w:rFonts w:asciiTheme="minorHAnsi" w:hAnsiTheme="minorHAnsi" w:cstheme="minorHAnsi"/>
            <w:spacing w:val="29"/>
            <w:sz w:val="22"/>
            <w:szCs w:val="22"/>
          </w:rPr>
          <w:t xml:space="preserve"> 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19</w:t>
        </w:r>
      </w:hyperlink>
      <w:r w:rsidRPr="0024141E">
        <w:rPr>
          <w:rFonts w:asciiTheme="minorHAnsi" w:hAnsiTheme="minorHAnsi" w:cstheme="minorHAnsi"/>
          <w:spacing w:val="2"/>
          <w:sz w:val="22"/>
          <w:szCs w:val="22"/>
        </w:rPr>
        <w:t>6</w:t>
      </w:r>
      <w:r w:rsidRPr="0024141E">
        <w:rPr>
          <w:rFonts w:asciiTheme="minorHAnsi" w:hAnsiTheme="minorHAnsi" w:cstheme="minorHAnsi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24141E">
        <w:rPr>
          <w:rFonts w:asciiTheme="minorHAnsi" w:hAnsiTheme="minorHAnsi" w:cstheme="minorHAnsi"/>
          <w:position w:val="9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14"/>
          <w:position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z w:val="22"/>
          <w:szCs w:val="22"/>
        </w:rPr>
        <w:t xml:space="preserve">9       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23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6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7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8901</w:t>
      </w:r>
    </w:p>
    <w:p w14:paraId="7C0A2D68" w14:textId="77777777" w:rsidR="00712B0D" w:rsidRPr="0024141E" w:rsidRDefault="00712B0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D7CF56E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UC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ON</w:t>
      </w:r>
    </w:p>
    <w:p w14:paraId="2DE0402C" w14:textId="77777777" w:rsidR="00712B0D" w:rsidRPr="0024141E" w:rsidRDefault="00712B0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F0AAF34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ty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Fu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nd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f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ng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nd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pp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ence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</w:t>
      </w:r>
      <w:r w:rsidRPr="0024141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</w:p>
    <w:p w14:paraId="27F021DA" w14:textId="77777777" w:rsidR="00712B0D" w:rsidRPr="0024141E" w:rsidRDefault="007F384F">
      <w:pPr>
        <w:spacing w:line="22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ect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cal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</w:p>
    <w:p w14:paraId="424F785E" w14:textId="77777777" w:rsidR="00712B0D" w:rsidRPr="0024141E" w:rsidRDefault="00712B0D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DC9959F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ng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cs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</w:p>
    <w:p w14:paraId="397DEF0C" w14:textId="77777777" w:rsidR="00712B0D" w:rsidRPr="0024141E" w:rsidRDefault="007F384F">
      <w:pPr>
        <w:spacing w:line="22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ect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GP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2</w:t>
      </w:r>
    </w:p>
    <w:p w14:paraId="2F48639F" w14:textId="77777777" w:rsidR="00712B0D" w:rsidRPr="0024141E" w:rsidRDefault="00712B0D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07229073" w14:textId="77777777" w:rsidR="00712B0D" w:rsidRPr="0024141E" w:rsidRDefault="007F384F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</w:p>
    <w:p w14:paraId="540C3C68" w14:textId="77777777" w:rsidR="00712B0D" w:rsidRPr="0024141E" w:rsidRDefault="007F384F">
      <w:pPr>
        <w:spacing w:before="9" w:line="340" w:lineRule="atLeast"/>
        <w:ind w:left="120" w:right="67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Y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n: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</w:p>
    <w:p w14:paraId="74763732" w14:textId="77777777" w:rsidR="00712B0D" w:rsidRPr="0024141E" w:rsidRDefault="007F384F">
      <w:pPr>
        <w:spacing w:line="22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instru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 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 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76307C10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uil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130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</w:p>
    <w:p w14:paraId="3D14583D" w14:textId="77777777" w:rsidR="00712B0D" w:rsidRPr="0024141E" w:rsidRDefault="007F384F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ash</w:t>
      </w:r>
    </w:p>
    <w:p w14:paraId="508A01B0" w14:textId="77777777" w:rsidR="00712B0D" w:rsidRPr="0024141E" w:rsidRDefault="00712B0D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96F9B7F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ned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rd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re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tch”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</w:p>
    <w:p w14:paraId="29AD39D2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ilt</w:t>
      </w:r>
      <w:r w:rsidRPr="0024141E">
        <w:rPr>
          <w:rFonts w:asciiTheme="minorHAnsi" w:hAnsiTheme="minorHAnsi" w:cstheme="minorHAnsi"/>
          <w:sz w:val="22"/>
          <w:szCs w:val="22"/>
        </w:rPr>
        <w:t>eri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et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</w:p>
    <w:p w14:paraId="758FE93B" w14:textId="77777777" w:rsidR="00712B0D" w:rsidRPr="0024141E" w:rsidRDefault="007F384F">
      <w:pPr>
        <w:spacing w:line="22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uil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nne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la</w:t>
      </w:r>
      <w:r w:rsidRPr="0024141E">
        <w:rPr>
          <w:rFonts w:asciiTheme="minorHAnsi" w:hAnsiTheme="minorHAnsi" w:cstheme="minorHAnsi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24141E">
        <w:rPr>
          <w:rFonts w:asciiTheme="minorHAnsi" w:hAnsiTheme="minorHAnsi" w:cstheme="minorHAnsi"/>
          <w:sz w:val="22"/>
          <w:szCs w:val="22"/>
        </w:rPr>
        <w:t>ce</w:t>
      </w:r>
    </w:p>
    <w:p w14:paraId="2CF36243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CA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ct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</w:p>
    <w:p w14:paraId="100D787D" w14:textId="77777777" w:rsidR="00712B0D" w:rsidRPr="0024141E" w:rsidRDefault="00712B0D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6FD40635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ned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tw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4141E">
        <w:rPr>
          <w:rFonts w:asciiTheme="minorHAnsi" w:hAnsiTheme="minorHAnsi" w:cstheme="minorHAnsi"/>
          <w:sz w:val="22"/>
          <w:szCs w:val="22"/>
        </w:rPr>
        <w:t>2 -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2</w:t>
      </w:r>
    </w:p>
    <w:p w14:paraId="33FF254D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uil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rk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</w:p>
    <w:p w14:paraId="5E46D329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-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</w:p>
    <w:p w14:paraId="5E1FC414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ck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ar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ee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tn</w:t>
      </w:r>
      <w:r w:rsidRPr="0024141E">
        <w:rPr>
          <w:rFonts w:asciiTheme="minorHAnsi" w:hAnsiTheme="minorHAnsi" w:cstheme="minorHAnsi"/>
          <w:sz w:val="22"/>
          <w:szCs w:val="22"/>
        </w:rPr>
        <w:t>ess</w:t>
      </w:r>
    </w:p>
    <w:p w14:paraId="03B21A99" w14:textId="77777777" w:rsidR="00712B0D" w:rsidRPr="0024141E" w:rsidRDefault="007F384F">
      <w:pPr>
        <w:ind w:left="11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uste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rai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s.</w:t>
      </w:r>
    </w:p>
    <w:p w14:paraId="62B2FF33" w14:textId="77777777" w:rsidR="00712B0D" w:rsidRPr="0024141E" w:rsidRDefault="00712B0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7F53A65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ng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</w:p>
    <w:p w14:paraId="65CDF9A0" w14:textId="77777777" w:rsidR="00712B0D" w:rsidRPr="0024141E" w:rsidRDefault="00712B0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9EE4D29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ed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rn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or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Ju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011</w:t>
      </w:r>
    </w:p>
    <w:p w14:paraId="3612F629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/I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ead</w:t>
      </w:r>
      <w:r w:rsidRPr="0024141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ead</w:t>
      </w:r>
      <w:r w:rsidRPr="0024141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141E">
        <w:rPr>
          <w:rFonts w:asciiTheme="minorHAnsi" w:hAnsiTheme="minorHAnsi" w:cstheme="minorHAnsi"/>
          <w:sz w:val="22"/>
          <w:szCs w:val="22"/>
        </w:rPr>
        <w:t>et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107A5BB0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ls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ulti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411C2BC8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ead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usi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70C85E03" w14:textId="77777777" w:rsidR="00712B0D" w:rsidRPr="0024141E" w:rsidRDefault="00712B0D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1CB886F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ned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pel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ne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ps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010</w:t>
      </w:r>
    </w:p>
    <w:p w14:paraId="083DE12B" w14:textId="77777777" w:rsidR="00712B0D" w:rsidRPr="0024141E" w:rsidRDefault="007F384F">
      <w:pPr>
        <w:spacing w:line="22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za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cl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 ac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tt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</w:p>
    <w:p w14:paraId="48F3F61A" w14:textId="77777777" w:rsidR="00712B0D" w:rsidRPr="0024141E" w:rsidRDefault="007F384F">
      <w:pPr>
        <w:spacing w:line="220" w:lineRule="exact"/>
        <w:ind w:left="12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zed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ISE</w:t>
      </w:r>
    </w:p>
    <w:p w14:paraId="52352839" w14:textId="77777777" w:rsidR="00712B0D" w:rsidRPr="0024141E" w:rsidRDefault="00712B0D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5C54F84F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</w:p>
    <w:p w14:paraId="42C6D43A" w14:textId="77777777" w:rsidR="00712B0D" w:rsidRPr="0024141E" w:rsidRDefault="00712B0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0C893A1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del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nd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 h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d,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ig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lu</w:t>
      </w:r>
      <w:r w:rsidRPr="0024141E">
        <w:rPr>
          <w:rFonts w:asciiTheme="minorHAnsi" w:hAnsiTheme="minorHAnsi" w:cstheme="minorHAnsi"/>
          <w:b/>
          <w:sz w:val="22"/>
          <w:szCs w:val="22"/>
        </w:rPr>
        <w:t>ti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DC                                                    </w:t>
      </w:r>
      <w:r w:rsidRPr="0024141E">
        <w:rPr>
          <w:rFonts w:asciiTheme="minorHAnsi" w:hAnsiTheme="minorHAnsi" w:cstheme="minorHAnsi"/>
          <w:b/>
          <w:spacing w:val="3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201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–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01</w:t>
      </w:r>
      <w:r w:rsidRPr="0024141E">
        <w:rPr>
          <w:rFonts w:asciiTheme="minorHAnsi" w:hAnsiTheme="minorHAnsi" w:cstheme="minorHAnsi"/>
          <w:sz w:val="22"/>
          <w:szCs w:val="22"/>
        </w:rPr>
        <w:t>1</w:t>
      </w:r>
    </w:p>
    <w:p w14:paraId="09D46A2C" w14:textId="77777777" w:rsidR="00712B0D" w:rsidRPr="0024141E" w:rsidRDefault="007F384F">
      <w:pPr>
        <w:spacing w:line="20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24141E">
        <w:rPr>
          <w:rFonts w:asciiTheme="minorHAnsi" w:hAnsiTheme="minorHAnsi" w:cstheme="minorHAnsi"/>
          <w:sz w:val="22"/>
          <w:szCs w:val="22"/>
        </w:rPr>
        <w:t>ab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34F9D5EE" w14:textId="77777777" w:rsidR="00712B0D" w:rsidRPr="0024141E" w:rsidRDefault="007F384F">
      <w:pPr>
        <w:spacing w:line="200" w:lineRule="exact"/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DC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ve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6F90CAEC" w14:textId="77777777" w:rsidR="00712B0D" w:rsidRPr="0024141E" w:rsidRDefault="00712B0D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0C5BA2B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ded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te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the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ry</w:t>
      </w:r>
      <w:r w:rsidRPr="0024141E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r                                 </w:t>
      </w:r>
      <w:r w:rsidRPr="0024141E">
        <w:rPr>
          <w:rFonts w:asciiTheme="minorHAnsi" w:hAnsiTheme="minorHAnsi" w:cstheme="minorHAnsi"/>
          <w:b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1</w:t>
      </w:r>
    </w:p>
    <w:p w14:paraId="5C83D5F7" w14:textId="77777777" w:rsidR="00712B0D" w:rsidRPr="0024141E" w:rsidRDefault="007F384F">
      <w:pPr>
        <w:spacing w:before="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ntr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tw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 xml:space="preserve">#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evi</w:t>
      </w:r>
      <w:r w:rsidRPr="0024141E">
        <w:rPr>
          <w:rFonts w:asciiTheme="minorHAnsi" w:hAnsiTheme="minorHAnsi" w:cstheme="minorHAnsi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</w:p>
    <w:p w14:paraId="48B45679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position w:val="-1"/>
          <w:sz w:val="22"/>
          <w:szCs w:val="22"/>
        </w:rPr>
        <w:lastRenderedPageBreak/>
        <w:t xml:space="preserve">     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ne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ul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49662F75" w14:textId="77777777" w:rsidR="00712B0D" w:rsidRPr="0024141E" w:rsidRDefault="00712B0D">
      <w:pPr>
        <w:spacing w:before="7" w:line="200" w:lineRule="exact"/>
        <w:rPr>
          <w:rFonts w:asciiTheme="minorHAnsi" w:hAnsiTheme="minorHAnsi" w:cstheme="minorHAnsi"/>
          <w:sz w:val="22"/>
          <w:szCs w:val="22"/>
        </w:rPr>
      </w:pPr>
    </w:p>
    <w:p w14:paraId="70376AA0" w14:textId="77777777" w:rsidR="00712B0D" w:rsidRPr="0024141E" w:rsidRDefault="007F384F">
      <w:pPr>
        <w:spacing w:before="34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t>SK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</w:p>
    <w:p w14:paraId="19027523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es: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C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+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+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#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VH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av</w:t>
      </w:r>
      <w:r w:rsidRPr="0024141E">
        <w:rPr>
          <w:rFonts w:asciiTheme="minorHAnsi" w:hAnsiTheme="minorHAnsi" w:cstheme="minorHAnsi"/>
          <w:sz w:val="22"/>
          <w:szCs w:val="22"/>
        </w:rPr>
        <w:t>a,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</w:p>
    <w:p w14:paraId="0E5480AE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ce,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Qu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tl</w:t>
      </w:r>
      <w:r w:rsidRPr="0024141E">
        <w:rPr>
          <w:rFonts w:asciiTheme="minorHAnsi" w:hAnsiTheme="minorHAnsi" w:cstheme="minorHAnsi"/>
          <w:sz w:val="22"/>
          <w:szCs w:val="22"/>
        </w:rPr>
        <w:t>ab</w:t>
      </w:r>
    </w:p>
    <w:p w14:paraId="5AD95931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s: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</w:p>
    <w:p w14:paraId="5F3F9FAA" w14:textId="77777777" w:rsidR="00712B0D" w:rsidRPr="0024141E" w:rsidRDefault="007F384F">
      <w:pPr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xc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</w:p>
    <w:p w14:paraId="26DD280F" w14:textId="77777777" w:rsidR="00712B0D" w:rsidRPr="0024141E" w:rsidRDefault="007F384F">
      <w:pPr>
        <w:ind w:left="12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es: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ese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)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ese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(N2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</w:p>
    <w:p w14:paraId="0D567F20" w14:textId="77777777" w:rsidR="00712B0D" w:rsidRPr="0024141E" w:rsidRDefault="00712B0D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4A57A087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CTI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</w:p>
    <w:p w14:paraId="1EB633D6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i/>
          <w:sz w:val="22"/>
          <w:szCs w:val="22"/>
        </w:rPr>
        <w:t>.</w:t>
      </w:r>
      <w:r w:rsidRPr="0024141E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00</w:t>
      </w:r>
      <w:r w:rsidRPr="0024141E">
        <w:rPr>
          <w:rFonts w:asciiTheme="minorHAnsi" w:hAnsiTheme="minorHAnsi" w:cstheme="minorHAnsi"/>
          <w:i/>
          <w:sz w:val="22"/>
          <w:szCs w:val="22"/>
        </w:rPr>
        <w:t>9</w:t>
      </w:r>
      <w:r w:rsidRPr="0024141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–</w:t>
      </w:r>
      <w:r w:rsidRPr="0024141E">
        <w:rPr>
          <w:rFonts w:asciiTheme="minorHAnsi" w:hAnsiTheme="minorHAnsi" w:cstheme="minorHAnsi"/>
          <w:i/>
          <w:sz w:val="22"/>
          <w:szCs w:val="22"/>
        </w:rPr>
        <w:t>J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z w:val="22"/>
          <w:szCs w:val="22"/>
        </w:rPr>
        <w:t>.</w:t>
      </w:r>
      <w:r w:rsidRPr="0024141E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0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i/>
          <w:sz w:val="22"/>
          <w:szCs w:val="22"/>
        </w:rPr>
        <w:t xml:space="preserve">2     </w:t>
      </w:r>
      <w:r w:rsidRPr="0024141E">
        <w:rPr>
          <w:rFonts w:asciiTheme="minorHAnsi" w:hAnsiTheme="minorHAnsi" w:cstheme="minorHAnsi"/>
          <w:i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de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ard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TU</w:t>
      </w:r>
    </w:p>
    <w:p w14:paraId="4EEF5595" w14:textId="77777777" w:rsidR="00712B0D" w:rsidRPr="0024141E" w:rsidRDefault="007F384F">
      <w:pPr>
        <w:spacing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sev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</w:p>
    <w:p w14:paraId="4EB321D9" w14:textId="77777777" w:rsidR="00712B0D" w:rsidRPr="0024141E" w:rsidRDefault="007F384F">
      <w:pPr>
        <w:ind w:left="119"/>
        <w:rPr>
          <w:rFonts w:asciiTheme="minorHAnsi" w:hAnsiTheme="minorHAnsi" w:cstheme="minorHAnsi"/>
          <w:sz w:val="22"/>
          <w:szCs w:val="22"/>
        </w:rPr>
        <w:sectPr w:rsidR="00712B0D" w:rsidRPr="0024141E">
          <w:headerReference w:type="default" r:id="rId20"/>
          <w:pgSz w:w="12240" w:h="15840"/>
          <w:pgMar w:top="680" w:right="940" w:bottom="280" w:left="600" w:header="0" w:footer="0" w:gutter="0"/>
          <w:cols w:space="720"/>
        </w:sect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</w:p>
    <w:p w14:paraId="4926712D" w14:textId="77777777" w:rsidR="00712B0D" w:rsidRPr="0024141E" w:rsidRDefault="007F384F">
      <w:pPr>
        <w:spacing w:before="32"/>
        <w:ind w:left="4184" w:right="4732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z w:val="22"/>
          <w:szCs w:val="22"/>
        </w:rPr>
        <w:lastRenderedPageBreak/>
        <w:t xml:space="preserve">First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ast</w:t>
      </w:r>
    </w:p>
    <w:p w14:paraId="62D0A20A" w14:textId="77777777" w:rsidR="00712B0D" w:rsidRPr="0024141E" w:rsidRDefault="007F384F">
      <w:pPr>
        <w:spacing w:before="38"/>
        <w:ind w:left="24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1"/>
          <w:sz w:val="22"/>
          <w:szCs w:val="22"/>
        </w:rPr>
        <w:t>4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18s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R,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kso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ei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hts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ueen</w:t>
      </w:r>
      <w:r w:rsidRPr="0024141E">
        <w:rPr>
          <w:rFonts w:asciiTheme="minorHAnsi" w:hAnsiTheme="minorHAnsi" w:cstheme="minorHAnsi"/>
          <w:sz w:val="22"/>
          <w:szCs w:val="22"/>
        </w:rPr>
        <w:t>s,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U.</w:t>
      </w:r>
      <w:r w:rsidRPr="0024141E">
        <w:rPr>
          <w:rFonts w:asciiTheme="minorHAnsi" w:hAnsiTheme="minorHAnsi" w:cstheme="minorHAnsi"/>
          <w:sz w:val="22"/>
          <w:szCs w:val="22"/>
        </w:rPr>
        <w:t xml:space="preserve">S   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Arial" w:hAnsiTheme="minorHAnsi" w:cstheme="minorHAnsi"/>
          <w:sz w:val="22"/>
          <w:szCs w:val="22"/>
        </w:rPr>
        <w:t>•</w:t>
      </w:r>
      <w:r w:rsidRPr="0024141E">
        <w:rPr>
          <w:rFonts w:asciiTheme="minorHAnsi" w:eastAsia="Arial" w:hAnsiTheme="minorHAnsi" w:cstheme="minorHAnsi"/>
          <w:spacing w:val="46"/>
          <w:sz w:val="22"/>
          <w:szCs w:val="22"/>
        </w:rPr>
        <w:t xml:space="preserve"> </w:t>
      </w:r>
      <w:hyperlink r:id="rId21"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ab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123@c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o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lu</w:t>
        </w:r>
        <w:r w:rsidRPr="0024141E">
          <w:rPr>
            <w:rFonts w:asciiTheme="minorHAnsi" w:hAnsiTheme="minorHAnsi" w:cstheme="minorHAnsi"/>
            <w:spacing w:val="3"/>
            <w:sz w:val="22"/>
            <w:szCs w:val="22"/>
          </w:rPr>
          <w:t>m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b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i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.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e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d</w:t>
        </w:r>
        <w:r w:rsidRPr="0024141E">
          <w:rPr>
            <w:rFonts w:asciiTheme="minorHAnsi" w:hAnsiTheme="minorHAnsi" w:cstheme="minorHAnsi"/>
            <w:sz w:val="22"/>
            <w:szCs w:val="22"/>
          </w:rPr>
          <w:t xml:space="preserve">u  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 xml:space="preserve"> </w:t>
        </w:r>
        <w:r w:rsidRPr="0024141E">
          <w:rPr>
            <w:rFonts w:asciiTheme="minorHAnsi" w:eastAsia="Arial" w:hAnsiTheme="minorHAnsi" w:cstheme="minorHAnsi"/>
            <w:sz w:val="22"/>
            <w:szCs w:val="22"/>
          </w:rPr>
          <w:t>•</w:t>
        </w:r>
        <w:r w:rsidRPr="0024141E">
          <w:rPr>
            <w:rFonts w:asciiTheme="minorHAnsi" w:eastAsia="Arial" w:hAnsiTheme="minorHAnsi" w:cstheme="minorHAnsi"/>
            <w:spacing w:val="46"/>
            <w:sz w:val="22"/>
            <w:szCs w:val="22"/>
          </w:rPr>
          <w:t xml:space="preserve"> </w:t>
        </w:r>
        <w:r w:rsidRPr="0024141E">
          <w:rPr>
            <w:rFonts w:asciiTheme="minorHAnsi" w:hAnsiTheme="minorHAnsi" w:cstheme="minorHAnsi"/>
            <w:spacing w:val="2"/>
            <w:w w:val="103"/>
            <w:sz w:val="22"/>
            <w:szCs w:val="22"/>
          </w:rPr>
          <w:t>123</w:t>
        </w:r>
      </w:hyperlink>
      <w:r w:rsidRPr="0024141E">
        <w:rPr>
          <w:rFonts w:asciiTheme="minorHAnsi" w:hAnsiTheme="minorHAnsi" w:cstheme="minorHAnsi"/>
          <w:spacing w:val="1"/>
          <w:w w:val="103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2"/>
          <w:w w:val="103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"/>
          <w:w w:val="103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2"/>
          <w:w w:val="103"/>
          <w:sz w:val="22"/>
          <w:szCs w:val="22"/>
        </w:rPr>
        <w:t>6</w:t>
      </w:r>
      <w:r w:rsidRPr="0024141E">
        <w:rPr>
          <w:rFonts w:asciiTheme="minorHAnsi" w:hAnsiTheme="minorHAnsi" w:cstheme="minorHAnsi"/>
          <w:w w:val="103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2"/>
          <w:w w:val="103"/>
          <w:sz w:val="22"/>
          <w:szCs w:val="22"/>
        </w:rPr>
        <w:t>7</w:t>
      </w:r>
      <w:r w:rsidRPr="0024141E">
        <w:rPr>
          <w:rFonts w:asciiTheme="minorHAnsi" w:hAnsiTheme="minorHAnsi" w:cstheme="minorHAnsi"/>
          <w:spacing w:val="1"/>
          <w:w w:val="103"/>
          <w:sz w:val="22"/>
          <w:szCs w:val="22"/>
        </w:rPr>
        <w:t>8</w:t>
      </w:r>
      <w:r w:rsidRPr="0024141E">
        <w:rPr>
          <w:rFonts w:asciiTheme="minorHAnsi" w:hAnsiTheme="minorHAnsi" w:cstheme="minorHAnsi"/>
          <w:spacing w:val="2"/>
          <w:w w:val="103"/>
          <w:sz w:val="22"/>
          <w:szCs w:val="22"/>
        </w:rPr>
        <w:t>90</w:t>
      </w:r>
    </w:p>
    <w:p w14:paraId="78E5398A" w14:textId="77777777" w:rsidR="00712B0D" w:rsidRPr="0024141E" w:rsidRDefault="00712B0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0CDD5028" w14:textId="77777777" w:rsidR="00712B0D" w:rsidRPr="0024141E" w:rsidRDefault="007F384F">
      <w:pPr>
        <w:tabs>
          <w:tab w:val="left" w:pos="10840"/>
        </w:tabs>
        <w:spacing w:line="200" w:lineRule="exact"/>
        <w:ind w:left="105" w:right="1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ED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CAT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4"/>
          <w:w w:val="10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niv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si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Yo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012</w:t>
      </w:r>
    </w:p>
    <w:p w14:paraId="2158CD19" w14:textId="77777777" w:rsidR="00712B0D" w:rsidRPr="0024141E" w:rsidRDefault="007F384F">
      <w:pPr>
        <w:spacing w:line="200" w:lineRule="exact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ee</w:t>
      </w:r>
      <w:r w:rsidRPr="0024141E">
        <w:rPr>
          <w:rFonts w:asciiTheme="minorHAnsi" w:hAnsiTheme="minorHAnsi" w:cstheme="minorHAnsi"/>
          <w:sz w:val="22"/>
          <w:szCs w:val="22"/>
        </w:rPr>
        <w:t>ri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6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.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66C10542" w14:textId="77777777" w:rsidR="00712B0D" w:rsidRPr="0024141E" w:rsidRDefault="007F384F">
      <w:pPr>
        <w:spacing w:before="80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ts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Te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mm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(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)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Be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2011</w:t>
      </w:r>
    </w:p>
    <w:p w14:paraId="15F39244" w14:textId="77777777" w:rsidR="00712B0D" w:rsidRPr="0024141E" w:rsidRDefault="007F384F">
      <w:pPr>
        <w:spacing w:line="220" w:lineRule="exact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ngin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7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.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3C3EF3A6" w14:textId="77777777" w:rsidR="00712B0D" w:rsidRPr="0024141E" w:rsidRDefault="00712B0D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561602F1" w14:textId="77777777" w:rsidR="00712B0D" w:rsidRPr="0024141E" w:rsidRDefault="007F384F">
      <w:pPr>
        <w:tabs>
          <w:tab w:val="left" w:pos="10840"/>
        </w:tabs>
        <w:spacing w:line="283" w:lineRule="auto"/>
        <w:ind w:left="105" w:right="1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PRO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NA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So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ft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ar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Yo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NTE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201</w:t>
      </w:r>
      <w:r w:rsidRPr="0024141E">
        <w:rPr>
          <w:rFonts w:asciiTheme="minorHAnsi" w:hAnsiTheme="minorHAnsi" w:cstheme="minorHAnsi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ll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)</w:t>
      </w:r>
    </w:p>
    <w:p w14:paraId="257BB703" w14:textId="77777777" w:rsidR="00712B0D" w:rsidRPr="0024141E" w:rsidRDefault="007F384F">
      <w:pPr>
        <w:spacing w:line="24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te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lud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1628B14E" w14:textId="77777777" w:rsidR="00712B0D" w:rsidRPr="0024141E" w:rsidRDefault="007F384F">
      <w:pPr>
        <w:spacing w:before="7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econ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uc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3226AE31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ile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bj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-C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SDK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10F551C4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id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SD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2E4E7604" w14:textId="77777777" w:rsidR="00712B0D" w:rsidRPr="0024141E" w:rsidRDefault="007F384F">
      <w:pPr>
        <w:spacing w:before="41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ft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We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.</w:t>
      </w:r>
      <w:r w:rsidRPr="0024141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ta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MME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1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13123892" w14:textId="77777777" w:rsidR="00712B0D" w:rsidRPr="0024141E" w:rsidRDefault="007F384F">
      <w:pPr>
        <w:spacing w:line="28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XLA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oj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Ne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wo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3D10E699" w14:textId="77777777" w:rsidR="00712B0D" w:rsidRPr="0024141E" w:rsidRDefault="007F384F">
      <w:pPr>
        <w:spacing w:before="8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va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HT</w:t>
      </w:r>
      <w:r w:rsidRPr="0024141E">
        <w:rPr>
          <w:rFonts w:asciiTheme="minorHAnsi" w:hAnsiTheme="minorHAnsi" w:cstheme="minorHAnsi"/>
          <w:spacing w:val="4"/>
          <w:w w:val="10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"/>
          <w:w w:val="101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CS</w:t>
      </w:r>
      <w:r w:rsidRPr="0024141E">
        <w:rPr>
          <w:rFonts w:asciiTheme="minorHAnsi" w:hAnsiTheme="minorHAnsi" w:cstheme="minorHAnsi"/>
          <w:spacing w:val="4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3</w:t>
      </w:r>
    </w:p>
    <w:p w14:paraId="4C6B3FD7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Ta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3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z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irt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l</w:t>
      </w:r>
    </w:p>
    <w:p w14:paraId="497D0727" w14:textId="77777777" w:rsidR="00712B0D" w:rsidRPr="0024141E" w:rsidRDefault="007F384F">
      <w:pPr>
        <w:spacing w:before="9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ach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hAnsiTheme="minorHAnsi" w:cstheme="minorHAnsi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ll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owed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5C883A29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ach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KV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 xml:space="preserve"> h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5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tu</w:t>
      </w:r>
      <w:r w:rsidRPr="0024141E">
        <w:rPr>
          <w:rFonts w:asciiTheme="minorHAnsi" w:hAnsiTheme="minorHAnsi" w:cstheme="minorHAnsi"/>
          <w:spacing w:val="4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o</w:t>
      </w:r>
    </w:p>
    <w:p w14:paraId="712C0C4F" w14:textId="77777777" w:rsidR="00712B0D" w:rsidRPr="0024141E" w:rsidRDefault="007F384F">
      <w:pPr>
        <w:spacing w:before="4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ach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pe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it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ch.</w:t>
      </w:r>
    </w:p>
    <w:p w14:paraId="41E13599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nis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nd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tw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rk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+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+</w:t>
      </w:r>
    </w:p>
    <w:p w14:paraId="77D21502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VX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w w:val="10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N</w:t>
      </w:r>
    </w:p>
    <w:p w14:paraId="517CD32E" w14:textId="77777777" w:rsidR="00712B0D" w:rsidRPr="0024141E" w:rsidRDefault="007F384F">
      <w:pPr>
        <w:spacing w:before="41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Inv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ss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nt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’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hin</w:t>
      </w:r>
      <w:r w:rsidRPr="0024141E">
        <w:rPr>
          <w:rFonts w:asciiTheme="minorHAnsi" w:hAnsiTheme="minorHAnsi" w:cstheme="minorHAnsi"/>
          <w:sz w:val="22"/>
          <w:szCs w:val="22"/>
        </w:rPr>
        <w:t xml:space="preserve">a                                     </w:t>
      </w:r>
      <w:r w:rsidRPr="0024141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MME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1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1</w:t>
      </w:r>
    </w:p>
    <w:p w14:paraId="3CBE6374" w14:textId="77777777" w:rsidR="00712B0D" w:rsidRPr="0024141E" w:rsidRDefault="007F384F">
      <w:pPr>
        <w:spacing w:line="28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rn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upe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ondu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4"/>
          <w:w w:val="10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)</w:t>
      </w:r>
    </w:p>
    <w:p w14:paraId="6EFA2783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ion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vid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2011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0DCACCA5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pan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ly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z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tm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utu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3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nc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ud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ng</w:t>
      </w:r>
    </w:p>
    <w:p w14:paraId="381999C1" w14:textId="77777777" w:rsidR="00712B0D" w:rsidRPr="0024141E" w:rsidRDefault="007F384F">
      <w:pPr>
        <w:spacing w:before="3" w:line="252" w:lineRule="auto"/>
        <w:ind w:left="945" w:right="196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in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ow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ctu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hAnsiTheme="minorHAnsi" w:cstheme="minorHAnsi"/>
          <w:sz w:val="22"/>
          <w:szCs w:val="22"/>
        </w:rPr>
        <w:t xml:space="preserve">th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te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92C435A" w14:textId="77777777" w:rsidR="00712B0D" w:rsidRPr="0024141E" w:rsidRDefault="00712B0D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42209D0D" w14:textId="77777777" w:rsidR="00712B0D" w:rsidRPr="0024141E" w:rsidRDefault="007F384F">
      <w:pPr>
        <w:tabs>
          <w:tab w:val="left" w:pos="10940"/>
        </w:tabs>
        <w:spacing w:line="285" w:lineRule="auto"/>
        <w:ind w:left="105" w:right="6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OJ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Java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/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"O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ie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"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10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Univ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y                               </w:t>
      </w:r>
      <w:r w:rsidRPr="0024141E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2012</w:t>
      </w:r>
    </w:p>
    <w:p w14:paraId="7835CEE4" w14:textId="77777777" w:rsidR="00712B0D" w:rsidRPr="0024141E" w:rsidRDefault="007F384F">
      <w:pPr>
        <w:spacing w:line="24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ov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ix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ie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aba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434EF27F" w14:textId="77777777" w:rsidR="00712B0D" w:rsidRPr="0024141E" w:rsidRDefault="007F384F">
      <w:pPr>
        <w:spacing w:before="7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Syst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/R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Sc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he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.</w:t>
      </w:r>
    </w:p>
    <w:p w14:paraId="46B9BABE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ion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ik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win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Managemen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t</w:t>
      </w:r>
    </w:p>
    <w:p w14:paraId="5E3DE53C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ont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-e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BM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PHP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HT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CS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07902350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cl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w w:val="101"/>
          <w:position w:val="-1"/>
          <w:sz w:val="22"/>
          <w:szCs w:val="22"/>
        </w:rPr>
        <w:t>ss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.</w:t>
      </w:r>
    </w:p>
    <w:p w14:paraId="3FA778D9" w14:textId="77777777" w:rsidR="00712B0D" w:rsidRPr="0024141E" w:rsidRDefault="007F384F">
      <w:pPr>
        <w:spacing w:before="3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(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J2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EE</w:t>
      </w:r>
      <w:r w:rsidRPr="0024141E">
        <w:rPr>
          <w:rFonts w:asciiTheme="minorHAnsi" w:hAnsiTheme="minorHAnsi" w:cstheme="minorHAnsi"/>
          <w:b/>
          <w:sz w:val="22"/>
          <w:szCs w:val="22"/>
        </w:rPr>
        <w:t>)</w:t>
      </w:r>
      <w:r w:rsidRPr="0024141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Sto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”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We</w:t>
      </w:r>
      <w:r w:rsidRPr="0024141E">
        <w:rPr>
          <w:rFonts w:asciiTheme="minorHAnsi" w:hAnsiTheme="minorHAnsi" w:cstheme="minorHAnsi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AW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ia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ity                     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16D3ECEF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ppl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Ja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JSP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Ja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lp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5B3546F8" w14:textId="77777777" w:rsidR="00712B0D" w:rsidRPr="0024141E" w:rsidRDefault="007F384F">
      <w:pPr>
        <w:spacing w:before="4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bsi</w:t>
      </w:r>
      <w:r w:rsidRPr="0024141E">
        <w:rPr>
          <w:rFonts w:asciiTheme="minorHAnsi" w:hAnsiTheme="minorHAnsi" w:cstheme="minorHAnsi"/>
          <w:sz w:val="22"/>
          <w:szCs w:val="22"/>
        </w:rPr>
        <w:t>te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yS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Q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da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aba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e</w:t>
      </w:r>
    </w:p>
    <w:p w14:paraId="25F07023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iz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AW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he/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t,</w:t>
      </w:r>
      <w:r w:rsidRPr="0024141E">
        <w:rPr>
          <w:rFonts w:asciiTheme="minorHAnsi" w:hAnsiTheme="minorHAnsi" w:cstheme="minorHAnsi"/>
          <w:spacing w:val="3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yS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QL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rt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r</w:t>
      </w:r>
    </w:p>
    <w:p w14:paraId="140AB29A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uppo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-s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unit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79728726" w14:textId="77777777" w:rsidR="00712B0D" w:rsidRPr="0024141E" w:rsidRDefault="007F384F">
      <w:pPr>
        <w:spacing w:before="4"/>
        <w:ind w:left="9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e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ho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d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s</w:t>
      </w:r>
    </w:p>
    <w:p w14:paraId="39B7A867" w14:textId="77777777" w:rsidR="00712B0D" w:rsidRPr="0024141E" w:rsidRDefault="007F384F">
      <w:pPr>
        <w:spacing w:before="13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(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J2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EE</w:t>
      </w:r>
      <w:r w:rsidRPr="0024141E">
        <w:rPr>
          <w:rFonts w:asciiTheme="minorHAnsi" w:hAnsiTheme="minorHAnsi" w:cstheme="minorHAnsi"/>
          <w:b/>
          <w:sz w:val="22"/>
          <w:szCs w:val="22"/>
        </w:rPr>
        <w:t>)</w:t>
      </w:r>
      <w:r w:rsidRPr="0024141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“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Tw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”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We</w:t>
      </w:r>
      <w:r w:rsidRPr="0024141E">
        <w:rPr>
          <w:rFonts w:asciiTheme="minorHAnsi" w:hAnsiTheme="minorHAnsi" w:cstheme="minorHAnsi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Goo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Univ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 xml:space="preserve">y      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2</w:t>
      </w:r>
    </w:p>
    <w:p w14:paraId="55C44AF6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Goo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le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Eng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e</w:t>
      </w:r>
    </w:p>
    <w:p w14:paraId="667CAD82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qu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wi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AP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I</w:t>
      </w:r>
    </w:p>
    <w:p w14:paraId="581954E1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Tw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tw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d</w:t>
      </w:r>
    </w:p>
    <w:p w14:paraId="5EDA10DB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pop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tw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Ja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he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m</w:t>
      </w:r>
    </w:p>
    <w:p w14:paraId="6EC58895" w14:textId="77777777" w:rsidR="00712B0D" w:rsidRPr="0024141E" w:rsidRDefault="007F384F">
      <w:pPr>
        <w:spacing w:before="3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Ja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20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1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0</w:t>
      </w:r>
    </w:p>
    <w:p w14:paraId="2B15B2F7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UML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qui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ag</w:t>
      </w:r>
      <w:r w:rsidRPr="0024141E">
        <w:rPr>
          <w:rFonts w:asciiTheme="minorHAnsi" w:hAnsiTheme="minorHAnsi" w:cstheme="minorHAnsi"/>
          <w:spacing w:val="1"/>
          <w:w w:val="10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am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s</w:t>
      </w:r>
    </w:p>
    <w:p w14:paraId="7A7F8ADD" w14:textId="77777777" w:rsidR="00712B0D" w:rsidRPr="0024141E" w:rsidRDefault="007F384F">
      <w:pPr>
        <w:spacing w:line="260" w:lineRule="exact"/>
        <w:ind w:left="52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Im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ions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lud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Tr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position w:val="-1"/>
          <w:sz w:val="22"/>
          <w:szCs w:val="22"/>
        </w:rPr>
        <w:t>Managemen</w:t>
      </w:r>
      <w:r w:rsidRPr="0024141E">
        <w:rPr>
          <w:rFonts w:asciiTheme="minorHAnsi" w:hAnsiTheme="minorHAnsi" w:cstheme="minorHAnsi"/>
          <w:w w:val="101"/>
          <w:position w:val="-1"/>
          <w:sz w:val="22"/>
          <w:szCs w:val="22"/>
        </w:rPr>
        <w:t>t</w:t>
      </w:r>
    </w:p>
    <w:p w14:paraId="09FF3806" w14:textId="77777777" w:rsidR="00712B0D" w:rsidRPr="0024141E" w:rsidRDefault="00712B0D">
      <w:pPr>
        <w:spacing w:line="260" w:lineRule="exact"/>
        <w:rPr>
          <w:rFonts w:asciiTheme="minorHAnsi" w:hAnsiTheme="minorHAnsi" w:cstheme="minorHAnsi"/>
          <w:sz w:val="22"/>
          <w:szCs w:val="22"/>
        </w:rPr>
      </w:pPr>
    </w:p>
    <w:p w14:paraId="1F14FBD9" w14:textId="77777777" w:rsidR="00712B0D" w:rsidRPr="0024141E" w:rsidRDefault="007F384F">
      <w:pPr>
        <w:tabs>
          <w:tab w:val="left" w:pos="10840"/>
        </w:tabs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CHN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AL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b/>
          <w:sz w:val="22"/>
          <w:szCs w:val="22"/>
        </w:rPr>
        <w:tab/>
      </w:r>
    </w:p>
    <w:p w14:paraId="030E7A1E" w14:textId="77777777" w:rsidR="00712B0D" w:rsidRPr="0024141E" w:rsidRDefault="007F384F">
      <w:pPr>
        <w:spacing w:before="9" w:line="249" w:lineRule="auto"/>
        <w:ind w:left="1978" w:right="104" w:hanging="1873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amm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:         </w:t>
      </w:r>
      <w:r w:rsidRPr="0024141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AVA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t,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SP/S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5</w:t>
      </w:r>
      <w:r w:rsidRPr="0024141E">
        <w:rPr>
          <w:rFonts w:asciiTheme="minorHAnsi" w:hAnsiTheme="minorHAnsi" w:cstheme="minorHAnsi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QL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+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+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Ass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ngu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: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QL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0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h</w:t>
      </w:r>
    </w:p>
    <w:p w14:paraId="5D6F92E9" w14:textId="77777777" w:rsidR="00712B0D" w:rsidRPr="0024141E" w:rsidRDefault="007F384F">
      <w:pPr>
        <w:spacing w:before="2"/>
        <w:ind w:left="10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lastRenderedPageBreak/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Syst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 xml:space="preserve">:   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/Un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w w:val="10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dows</w:t>
      </w:r>
    </w:p>
    <w:p w14:paraId="1C63CF76" w14:textId="77777777" w:rsidR="00712B0D" w:rsidRPr="0024141E" w:rsidRDefault="007F384F">
      <w:pPr>
        <w:spacing w:before="14"/>
        <w:ind w:left="105"/>
        <w:rPr>
          <w:rFonts w:asciiTheme="minorHAnsi" w:hAnsiTheme="minorHAnsi" w:cstheme="minorHAnsi"/>
          <w:sz w:val="22"/>
          <w:szCs w:val="22"/>
        </w:rPr>
        <w:sectPr w:rsidR="00712B0D" w:rsidRPr="0024141E">
          <w:headerReference w:type="default" r:id="rId22"/>
          <w:pgSz w:w="11920" w:h="16840"/>
          <w:pgMar w:top="660" w:right="400" w:bottom="280" w:left="460" w:header="0" w:footer="0" w:gutter="0"/>
          <w:cols w:space="720"/>
        </w:sect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:       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w w:val="101"/>
          <w:sz w:val="22"/>
          <w:szCs w:val="22"/>
        </w:rPr>
        <w:t>da</w:t>
      </w:r>
      <w:r w:rsidRPr="0024141E">
        <w:rPr>
          <w:rFonts w:asciiTheme="minorHAnsi" w:hAnsiTheme="minorHAnsi" w:cstheme="minorHAnsi"/>
          <w:spacing w:val="1"/>
          <w:w w:val="101"/>
          <w:sz w:val="22"/>
          <w:szCs w:val="22"/>
        </w:rPr>
        <w:t>ri</w:t>
      </w:r>
      <w:r w:rsidRPr="0024141E">
        <w:rPr>
          <w:rFonts w:asciiTheme="minorHAnsi" w:hAnsiTheme="minorHAnsi" w:cstheme="minorHAnsi"/>
          <w:w w:val="101"/>
          <w:sz w:val="22"/>
          <w:szCs w:val="22"/>
        </w:rPr>
        <w:t>n</w:t>
      </w:r>
    </w:p>
    <w:p w14:paraId="3C1AB20B" w14:textId="77777777" w:rsidR="00712B0D" w:rsidRPr="0024141E" w:rsidRDefault="007F384F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lastRenderedPageBreak/>
        <w:pict w14:anchorId="2451F302">
          <v:group id="_x0000_s1051" style="position:absolute;margin-left:34.6pt;margin-top:683.8pt;width:552.45pt;height:0;z-index:-251660288;mso-position-horizontal-relative:page;mso-position-vertical-relative:page" coordorigin="692,13676" coordsize="11049,0">
            <v:shape id="_x0000_s1052" style="position:absolute;left:692;top:13676;width:11049;height:0" coordorigin="692,13676" coordsize="11049,0" path="m692,13676r11049,e" filled="f" strokeweight="1.54pt">
              <v:path arrowok="t"/>
            </v:shape>
            <w10:wrap anchorx="page" anchory="page"/>
          </v:group>
        </w:pict>
      </w:r>
      <w:r w:rsidRPr="0024141E">
        <w:rPr>
          <w:rFonts w:asciiTheme="minorHAnsi" w:hAnsiTheme="minorHAnsi" w:cstheme="minorHAnsi"/>
          <w:sz w:val="22"/>
          <w:szCs w:val="22"/>
        </w:rPr>
        <w:pict w14:anchorId="76E46492">
          <v:group id="_x0000_s1049" style="position:absolute;margin-left:34.6pt;margin-top:274.4pt;width:552.45pt;height:0;z-index:-251661312;mso-position-horizontal-relative:page;mso-position-vertical-relative:page" coordorigin="692,5488" coordsize="11049,0">
            <v:shape id="_x0000_s1050" style="position:absolute;left:692;top:5488;width:11049;height:0" coordorigin="692,5488" coordsize="11049,0" path="m692,5488r11049,e" filled="f" strokeweight="1.54pt">
              <v:path arrowok="t"/>
            </v:shape>
            <w10:wrap anchorx="page" anchory="page"/>
          </v:group>
        </w:pict>
      </w:r>
      <w:r w:rsidRPr="0024141E">
        <w:rPr>
          <w:rFonts w:asciiTheme="minorHAnsi" w:hAnsiTheme="minorHAnsi" w:cstheme="minorHAnsi"/>
          <w:sz w:val="22"/>
          <w:szCs w:val="22"/>
        </w:rPr>
        <w:pict w14:anchorId="32F334DE">
          <v:group id="_x0000_s1047" style="position:absolute;margin-left:34.6pt;margin-top:140.2pt;width:552.45pt;height:0;z-index:-251662336;mso-position-horizontal-relative:page;mso-position-vertical-relative:page" coordorigin="692,2804" coordsize="11049,0">
            <v:shape id="_x0000_s1048" style="position:absolute;left:692;top:2804;width:11049;height:0" coordorigin="692,2804" coordsize="11049,0" path="m692,2804r11049,e" filled="f" strokeweight="1.54pt">
              <v:path arrowok="t"/>
            </v:shape>
            <w10:wrap anchorx="page" anchory="page"/>
          </v:group>
        </w:pict>
      </w:r>
    </w:p>
    <w:p w14:paraId="672D111B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F63317" w14:textId="77777777" w:rsidR="00712B0D" w:rsidRPr="0024141E" w:rsidRDefault="007F384F">
      <w:pPr>
        <w:spacing w:before="20"/>
        <w:ind w:left="4697" w:right="446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L  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(</w:t>
      </w:r>
      <w:r w:rsidRPr="0024141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123</w:t>
      </w:r>
      <w:r w:rsidRPr="0024141E">
        <w:rPr>
          <w:rFonts w:asciiTheme="minorHAnsi" w:eastAsia="Calibri" w:hAnsiTheme="minorHAnsi" w:cstheme="minorHAnsi"/>
          <w:spacing w:val="-4"/>
          <w:sz w:val="22"/>
          <w:szCs w:val="22"/>
        </w:rPr>
        <w:t>)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4</w:t>
      </w:r>
      <w:r w:rsidRPr="0024141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5</w:t>
      </w:r>
      <w:r w:rsidRPr="0024141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6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7890</w:t>
      </w:r>
    </w:p>
    <w:p w14:paraId="6E12E3FA" w14:textId="77777777" w:rsidR="00712B0D" w:rsidRPr="0024141E" w:rsidRDefault="007F384F">
      <w:pPr>
        <w:spacing w:before="1"/>
        <w:ind w:left="4422" w:right="4195"/>
        <w:jc w:val="center"/>
        <w:rPr>
          <w:rFonts w:asciiTheme="minorHAnsi" w:eastAsia="Calibri" w:hAnsiTheme="minorHAnsi" w:cstheme="minorHAnsi"/>
          <w:sz w:val="22"/>
          <w:szCs w:val="22"/>
        </w:rPr>
      </w:pPr>
      <w:hyperlink r:id="rId23">
        <w:r w:rsidRPr="0024141E">
          <w:rPr>
            <w:rFonts w:asciiTheme="minorHAnsi" w:eastAsia="Calibri" w:hAnsiTheme="minorHAnsi" w:cstheme="minorHAnsi"/>
            <w:spacing w:val="3"/>
            <w:sz w:val="22"/>
            <w:szCs w:val="22"/>
          </w:rPr>
          <w:t>E</w:t>
        </w:r>
        <w:r w:rsidRPr="0024141E">
          <w:rPr>
            <w:rFonts w:asciiTheme="minorHAnsi" w:eastAsia="Calibri" w:hAnsiTheme="minorHAnsi" w:cstheme="minorHAnsi"/>
            <w:spacing w:val="-2"/>
            <w:sz w:val="22"/>
            <w:szCs w:val="22"/>
          </w:rPr>
          <w:t>m</w:t>
        </w:r>
        <w:r w:rsidRPr="0024141E">
          <w:rPr>
            <w:rFonts w:asciiTheme="minorHAnsi" w:eastAsia="Calibri" w:hAnsiTheme="minorHAnsi" w:cstheme="minorHAnsi"/>
            <w:sz w:val="22"/>
            <w:szCs w:val="22"/>
          </w:rPr>
          <w:t>a</w:t>
        </w:r>
        <w:r w:rsidRPr="0024141E">
          <w:rPr>
            <w:rFonts w:asciiTheme="minorHAnsi" w:eastAsia="Calibri" w:hAnsiTheme="minorHAnsi" w:cstheme="minorHAnsi"/>
            <w:spacing w:val="-4"/>
            <w:sz w:val="22"/>
            <w:szCs w:val="22"/>
          </w:rPr>
          <w:t>i</w:t>
        </w:r>
        <w:r w:rsidRPr="0024141E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24141E">
          <w:rPr>
            <w:rFonts w:asciiTheme="minorHAnsi" w:eastAsia="Calibri" w:hAnsiTheme="minorHAnsi" w:cstheme="minorHAnsi"/>
            <w:sz w:val="22"/>
            <w:szCs w:val="22"/>
          </w:rPr>
          <w:t>:</w:t>
        </w:r>
        <w:r w:rsidRPr="0024141E">
          <w:rPr>
            <w:rFonts w:asciiTheme="minorHAnsi" w:eastAsia="Calibri" w:hAnsiTheme="minorHAnsi" w:cstheme="minorHAnsi"/>
            <w:spacing w:val="-2"/>
            <w:sz w:val="22"/>
            <w:szCs w:val="22"/>
          </w:rPr>
          <w:t xml:space="preserve"> </w:t>
        </w:r>
        <w:r w:rsidRPr="0024141E">
          <w:rPr>
            <w:rFonts w:asciiTheme="minorHAnsi" w:eastAsia="Calibri" w:hAnsiTheme="minorHAnsi" w:cstheme="minorHAnsi"/>
            <w:spacing w:val="1"/>
            <w:sz w:val="22"/>
            <w:szCs w:val="22"/>
          </w:rPr>
          <w:t>ab</w:t>
        </w:r>
        <w:r w:rsidRPr="0024141E">
          <w:rPr>
            <w:rFonts w:asciiTheme="minorHAnsi" w:eastAsia="Calibri" w:hAnsiTheme="minorHAnsi" w:cstheme="minorHAnsi"/>
            <w:spacing w:val="-1"/>
            <w:w w:val="99"/>
            <w:sz w:val="22"/>
            <w:szCs w:val="22"/>
          </w:rPr>
          <w:t>123</w:t>
        </w:r>
        <w:r w:rsidRPr="0024141E">
          <w:rPr>
            <w:rFonts w:asciiTheme="minorHAnsi" w:eastAsia="Calibri" w:hAnsiTheme="minorHAnsi" w:cstheme="minorHAnsi"/>
            <w:w w:val="99"/>
            <w:sz w:val="22"/>
            <w:szCs w:val="22"/>
          </w:rPr>
          <w:t>4</w:t>
        </w:r>
        <w:r w:rsidRPr="0024141E">
          <w:rPr>
            <w:rFonts w:asciiTheme="minorHAnsi" w:eastAsia="Calibri" w:hAnsiTheme="minorHAnsi" w:cstheme="minorHAnsi"/>
            <w:spacing w:val="2"/>
            <w:sz w:val="22"/>
            <w:szCs w:val="22"/>
          </w:rPr>
          <w:t>@</w:t>
        </w:r>
        <w:r w:rsidRPr="0024141E">
          <w:rPr>
            <w:rFonts w:asciiTheme="minorHAnsi" w:eastAsia="Calibri" w:hAnsiTheme="minorHAnsi" w:cstheme="minorHAnsi"/>
            <w:spacing w:val="-5"/>
            <w:w w:val="99"/>
            <w:sz w:val="22"/>
            <w:szCs w:val="22"/>
          </w:rPr>
          <w:t>c</w:t>
        </w:r>
        <w:r w:rsidRPr="0024141E">
          <w:rPr>
            <w:rFonts w:asciiTheme="minorHAnsi" w:eastAsia="Calibri" w:hAnsiTheme="minorHAnsi" w:cstheme="minorHAnsi"/>
            <w:sz w:val="22"/>
            <w:szCs w:val="22"/>
          </w:rPr>
          <w:t>o</w:t>
        </w:r>
        <w:r w:rsidRPr="0024141E">
          <w:rPr>
            <w:rFonts w:asciiTheme="minorHAnsi" w:eastAsia="Calibri" w:hAnsiTheme="minorHAnsi" w:cstheme="minorHAnsi"/>
            <w:spacing w:val="2"/>
            <w:sz w:val="22"/>
            <w:szCs w:val="22"/>
          </w:rPr>
          <w:t>l</w:t>
        </w:r>
        <w:r w:rsidRPr="0024141E">
          <w:rPr>
            <w:rFonts w:asciiTheme="minorHAnsi" w:eastAsia="Calibri" w:hAnsiTheme="minorHAnsi" w:cstheme="minorHAnsi"/>
            <w:spacing w:val="1"/>
            <w:sz w:val="22"/>
            <w:szCs w:val="22"/>
          </w:rPr>
          <w:t>u</w:t>
        </w:r>
        <w:r w:rsidRPr="0024141E">
          <w:rPr>
            <w:rFonts w:asciiTheme="minorHAnsi" w:eastAsia="Calibri" w:hAnsiTheme="minorHAnsi" w:cstheme="minorHAnsi"/>
            <w:spacing w:val="-7"/>
            <w:w w:val="99"/>
            <w:sz w:val="22"/>
            <w:szCs w:val="22"/>
          </w:rPr>
          <w:t>m</w:t>
        </w:r>
        <w:r w:rsidRPr="0024141E">
          <w:rPr>
            <w:rFonts w:asciiTheme="minorHAnsi" w:eastAsia="Calibri" w:hAnsiTheme="minorHAnsi" w:cstheme="minorHAnsi"/>
            <w:spacing w:val="1"/>
            <w:sz w:val="22"/>
            <w:szCs w:val="22"/>
          </w:rPr>
          <w:t>bi</w:t>
        </w:r>
        <w:r w:rsidRPr="0024141E">
          <w:rPr>
            <w:rFonts w:asciiTheme="minorHAnsi" w:eastAsia="Calibri" w:hAnsiTheme="minorHAnsi" w:cstheme="minorHAnsi"/>
            <w:spacing w:val="-6"/>
            <w:sz w:val="22"/>
            <w:szCs w:val="22"/>
          </w:rPr>
          <w:t>a</w:t>
        </w:r>
        <w:r w:rsidRPr="0024141E">
          <w:rPr>
            <w:rFonts w:asciiTheme="minorHAnsi" w:eastAsia="Calibri" w:hAnsiTheme="minorHAnsi" w:cstheme="minorHAnsi"/>
            <w:spacing w:val="4"/>
            <w:sz w:val="22"/>
            <w:szCs w:val="22"/>
          </w:rPr>
          <w:t>.</w:t>
        </w:r>
        <w:r w:rsidRPr="0024141E">
          <w:rPr>
            <w:rFonts w:asciiTheme="minorHAnsi" w:eastAsia="Calibri" w:hAnsiTheme="minorHAnsi" w:cstheme="minorHAnsi"/>
            <w:w w:val="99"/>
            <w:sz w:val="22"/>
            <w:szCs w:val="22"/>
          </w:rPr>
          <w:t>e</w:t>
        </w:r>
        <w:r w:rsidRPr="0024141E">
          <w:rPr>
            <w:rFonts w:asciiTheme="minorHAnsi" w:eastAsia="Calibri" w:hAnsiTheme="minorHAnsi" w:cstheme="minorHAnsi"/>
            <w:spacing w:val="-3"/>
            <w:sz w:val="22"/>
            <w:szCs w:val="22"/>
          </w:rPr>
          <w:t>d</w:t>
        </w:r>
        <w:r w:rsidRPr="0024141E">
          <w:rPr>
            <w:rFonts w:asciiTheme="minorHAnsi" w:eastAsia="Calibri" w:hAnsiTheme="minorHAnsi" w:cstheme="minorHAnsi"/>
            <w:sz w:val="22"/>
            <w:szCs w:val="22"/>
          </w:rPr>
          <w:t>u</w:t>
        </w:r>
      </w:hyperlink>
    </w:p>
    <w:p w14:paraId="65C0D9DD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72F0CB" w14:textId="77777777" w:rsidR="00712B0D" w:rsidRPr="0024141E" w:rsidRDefault="00712B0D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7E8C58BC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ion</w:t>
      </w:r>
    </w:p>
    <w:p w14:paraId="69351EF4" w14:textId="77777777" w:rsidR="00712B0D" w:rsidRPr="0024141E" w:rsidRDefault="00712B0D">
      <w:pPr>
        <w:spacing w:before="2" w:line="120" w:lineRule="exact"/>
        <w:rPr>
          <w:rFonts w:asciiTheme="minorHAnsi" w:hAnsiTheme="minorHAnsi" w:cstheme="minorHAnsi"/>
          <w:sz w:val="22"/>
          <w:szCs w:val="22"/>
        </w:rPr>
      </w:pPr>
    </w:p>
    <w:p w14:paraId="35F15DD1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ho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ee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pp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e                    </w:t>
      </w:r>
      <w:r w:rsidRPr="0024141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Y</w:t>
      </w:r>
    </w:p>
    <w:p w14:paraId="07A8F957" w14:textId="77777777" w:rsidR="00712B0D" w:rsidRPr="0024141E" w:rsidRDefault="007F384F">
      <w:pPr>
        <w:spacing w:before="2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MS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xp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ce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20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3</w:t>
      </w:r>
    </w:p>
    <w:p w14:paraId="78722CFC" w14:textId="77777777" w:rsidR="00712B0D" w:rsidRPr="0024141E" w:rsidRDefault="007F384F">
      <w:pPr>
        <w:spacing w:before="5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lle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hn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olo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</w:t>
      </w:r>
      <w:r w:rsidRPr="0024141E">
        <w:rPr>
          <w:rFonts w:asciiTheme="minorHAnsi" w:hAnsiTheme="minorHAnsi" w:cstheme="minorHAnsi"/>
          <w:b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ns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7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H</w:t>
      </w:r>
    </w:p>
    <w:p w14:paraId="4F34AA18" w14:textId="77777777" w:rsidR="00712B0D" w:rsidRPr="0024141E" w:rsidRDefault="007F384F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7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.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2</w:t>
      </w:r>
    </w:p>
    <w:p w14:paraId="326E3FF3" w14:textId="77777777" w:rsidR="00712B0D" w:rsidRPr="0024141E" w:rsidRDefault="007F384F">
      <w:pPr>
        <w:spacing w:before="35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th</w:t>
      </w:r>
    </w:p>
    <w:p w14:paraId="4A980FF7" w14:textId="77777777" w:rsidR="00712B0D" w:rsidRPr="0024141E" w:rsidRDefault="007F384F">
      <w:pPr>
        <w:spacing w:before="4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k:</w:t>
      </w:r>
    </w:p>
    <w:p w14:paraId="46A94388" w14:textId="77777777" w:rsidR="00712B0D" w:rsidRPr="0024141E" w:rsidRDefault="007F384F">
      <w:pPr>
        <w:spacing w:before="35" w:line="282" w:lineRule="auto"/>
        <w:ind w:left="119" w:right="137" w:firstLine="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V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c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7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r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si</w:t>
      </w:r>
      <w:r w:rsidRPr="0024141E">
        <w:rPr>
          <w:rFonts w:asciiTheme="minorHAnsi" w:hAnsiTheme="minorHAnsi" w:cstheme="minorHAnsi"/>
          <w:spacing w:val="2"/>
          <w:w w:val="99"/>
          <w:sz w:val="22"/>
          <w:szCs w:val="22"/>
        </w:rPr>
        <w:t>o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1"/>
          <w:w w:val="9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z w:val="22"/>
          <w:szCs w:val="22"/>
        </w:rPr>
        <w:t>ien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</w:p>
    <w:p w14:paraId="66909936" w14:textId="77777777" w:rsidR="00712B0D" w:rsidRPr="0024141E" w:rsidRDefault="007F384F">
      <w:pPr>
        <w:spacing w:before="88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3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[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3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urr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]</w:t>
      </w:r>
    </w:p>
    <w:p w14:paraId="5452A088" w14:textId="77777777" w:rsidR="00712B0D" w:rsidRPr="0024141E" w:rsidRDefault="007F384F">
      <w:pPr>
        <w:spacing w:before="2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U</w:t>
      </w:r>
    </w:p>
    <w:p w14:paraId="00E55B2D" w14:textId="77777777" w:rsidR="00712B0D" w:rsidRPr="0024141E" w:rsidRDefault="007F384F">
      <w:pPr>
        <w:spacing w:before="32"/>
        <w:ind w:left="548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/F</w:t>
      </w:r>
      <w:r w:rsidRPr="0024141E">
        <w:rPr>
          <w:rFonts w:asciiTheme="minorHAnsi" w:hAnsiTheme="minorHAnsi" w:cstheme="minorHAnsi"/>
          <w:sz w:val="22"/>
          <w:szCs w:val="22"/>
        </w:rPr>
        <w:t>IR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P.</w:t>
      </w:r>
    </w:p>
    <w:p w14:paraId="79E771AF" w14:textId="77777777" w:rsidR="00712B0D" w:rsidRPr="0024141E" w:rsidRDefault="007F384F">
      <w:pPr>
        <w:spacing w:line="220" w:lineRule="exact"/>
        <w:ind w:left="528" w:right="1873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m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F014A73" w14:textId="77777777" w:rsidR="00712B0D" w:rsidRPr="0024141E" w:rsidRDefault="007F384F">
      <w:pPr>
        <w:ind w:left="543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</w:t>
      </w:r>
      <w:r w:rsidRPr="0024141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hm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F91F72B" w14:textId="77777777" w:rsidR="00712B0D" w:rsidRPr="0024141E" w:rsidRDefault="007F384F">
      <w:pPr>
        <w:tabs>
          <w:tab w:val="left" w:pos="920"/>
        </w:tabs>
        <w:spacing w:before="4"/>
        <w:ind w:left="953" w:right="211" w:hanging="41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tati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met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g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0DC3FADA" w14:textId="77777777" w:rsidR="00712B0D" w:rsidRPr="0024141E" w:rsidRDefault="007F384F">
      <w:pPr>
        <w:spacing w:line="220" w:lineRule="exact"/>
        <w:ind w:left="548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uto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cce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27B2296" w14:textId="77777777" w:rsidR="00712B0D" w:rsidRPr="0024141E" w:rsidRDefault="007F384F">
      <w:pPr>
        <w:spacing w:line="220" w:lineRule="exact"/>
        <w:ind w:left="54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</w:t>
      </w:r>
      <w:r w:rsidRPr="0024141E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be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 xml:space="preserve">b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8EAA078" w14:textId="77777777" w:rsidR="00712B0D" w:rsidRPr="0024141E" w:rsidRDefault="007F384F">
      <w:pPr>
        <w:tabs>
          <w:tab w:val="left" w:pos="920"/>
        </w:tabs>
        <w:ind w:left="952" w:right="301" w:hanging="416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g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1C1AFC7B" w14:textId="77777777" w:rsidR="00712B0D" w:rsidRPr="0024141E" w:rsidRDefault="007F384F">
      <w:pPr>
        <w:spacing w:before="13"/>
        <w:ind w:left="106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y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i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[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]</w:t>
      </w:r>
    </w:p>
    <w:p w14:paraId="5254A8D7" w14:textId="77777777" w:rsidR="00712B0D" w:rsidRPr="0024141E" w:rsidRDefault="007F384F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14DE15C0" w14:textId="77777777" w:rsidR="00712B0D" w:rsidRPr="0024141E" w:rsidRDefault="007F384F">
      <w:pPr>
        <w:tabs>
          <w:tab w:val="left" w:pos="960"/>
        </w:tabs>
        <w:spacing w:before="39" w:line="274" w:lineRule="auto"/>
        <w:ind w:left="955" w:right="637" w:hanging="41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sc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z w:val="22"/>
          <w:szCs w:val="22"/>
        </w:rPr>
        <w:t xml:space="preserve">c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 xml:space="preserve">U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CP</w:t>
      </w:r>
      <w:r w:rsidRPr="0024141E">
        <w:rPr>
          <w:rFonts w:asciiTheme="minorHAnsi" w:hAnsiTheme="minorHAnsi" w:cstheme="minorHAnsi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),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 xml:space="preserve">x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6F531D4" w14:textId="77777777" w:rsidR="00712B0D" w:rsidRPr="0024141E" w:rsidRDefault="007F384F">
      <w:pPr>
        <w:tabs>
          <w:tab w:val="left" w:pos="920"/>
        </w:tabs>
        <w:spacing w:before="3" w:line="279" w:lineRule="auto"/>
        <w:ind w:left="944" w:right="205" w:hanging="41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 xml:space="preserve">U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7856C02" w14:textId="77777777" w:rsidR="00712B0D" w:rsidRPr="0024141E" w:rsidRDefault="007F384F">
      <w:pPr>
        <w:tabs>
          <w:tab w:val="left" w:pos="920"/>
        </w:tabs>
        <w:spacing w:before="1" w:line="274" w:lineRule="auto"/>
        <w:ind w:left="949" w:right="99" w:hanging="42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iti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la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ow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448D41F9" w14:textId="77777777" w:rsidR="00712B0D" w:rsidRPr="0024141E" w:rsidRDefault="007F384F">
      <w:pPr>
        <w:spacing w:before="12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6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w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[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te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i/>
          <w:spacing w:val="4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01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]</w:t>
      </w:r>
    </w:p>
    <w:p w14:paraId="7A28BE9A" w14:textId="77777777" w:rsidR="00712B0D" w:rsidRPr="0024141E" w:rsidRDefault="007F384F">
      <w:pPr>
        <w:spacing w:before="21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w w:val="99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n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3"/>
          <w:w w:val="99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8"/>
          <w:w w:val="99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c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0"/>
          <w:w w:val="9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08250F49" w14:textId="77777777" w:rsidR="00712B0D" w:rsidRPr="0024141E" w:rsidRDefault="007F384F">
      <w:pPr>
        <w:tabs>
          <w:tab w:val="left" w:pos="960"/>
        </w:tabs>
        <w:spacing w:before="43" w:line="275" w:lineRule="auto"/>
        <w:ind w:left="955" w:right="348" w:hanging="413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ig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 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ece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o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lt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10C82862" w14:textId="77777777" w:rsidR="00712B0D" w:rsidRPr="0024141E" w:rsidRDefault="007F384F">
      <w:pPr>
        <w:tabs>
          <w:tab w:val="left" w:pos="920"/>
        </w:tabs>
        <w:spacing w:before="1" w:line="275" w:lineRule="auto"/>
        <w:ind w:left="951" w:right="290" w:hanging="41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ab/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 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MO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ol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 xml:space="preserve">h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ba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69C1E84D" w14:textId="77777777" w:rsidR="00712B0D" w:rsidRPr="0024141E" w:rsidRDefault="007F384F">
      <w:pPr>
        <w:spacing w:before="1"/>
        <w:ind w:left="54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 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ec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4EF9D4B9" w14:textId="77777777" w:rsidR="00712B0D" w:rsidRPr="0024141E" w:rsidRDefault="007F384F">
      <w:pPr>
        <w:spacing w:before="44"/>
        <w:ind w:left="117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Uni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ty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ns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8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i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[</w:t>
      </w:r>
      <w:r w:rsidRPr="0024141E">
        <w:rPr>
          <w:rFonts w:asciiTheme="minorHAnsi" w:hAnsiTheme="minorHAnsi" w:cstheme="minorHAnsi"/>
          <w:b/>
          <w:i/>
          <w:spacing w:val="-8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-3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11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2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>un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2</w:t>
      </w:r>
      <w:r w:rsidRPr="0024141E">
        <w:rPr>
          <w:rFonts w:asciiTheme="minorHAnsi" w:hAnsiTheme="minorHAnsi" w:cstheme="minorHAnsi"/>
          <w:b/>
          <w:i/>
          <w:spacing w:val="-1"/>
          <w:sz w:val="22"/>
          <w:szCs w:val="22"/>
        </w:rPr>
        <w:t>01</w:t>
      </w:r>
      <w:r w:rsidRPr="0024141E">
        <w:rPr>
          <w:rFonts w:asciiTheme="minorHAnsi" w:hAnsiTheme="minorHAnsi" w:cstheme="minorHAnsi"/>
          <w:b/>
          <w:i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i/>
          <w:sz w:val="22"/>
          <w:szCs w:val="22"/>
        </w:rPr>
        <w:t>]</w:t>
      </w:r>
    </w:p>
    <w:p w14:paraId="6162959F" w14:textId="77777777" w:rsidR="00712B0D" w:rsidRPr="0024141E" w:rsidRDefault="007F384F">
      <w:pPr>
        <w:spacing w:before="20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</w:p>
    <w:p w14:paraId="1E12DB7E" w14:textId="77777777" w:rsidR="00712B0D" w:rsidRPr="0024141E" w:rsidRDefault="007F384F">
      <w:pPr>
        <w:spacing w:before="39"/>
        <w:ind w:left="587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24141E">
        <w:rPr>
          <w:rFonts w:asciiTheme="minorHAnsi" w:hAnsiTheme="minorHAnsi" w:cstheme="minorHAnsi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)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47B255F" w14:textId="77777777" w:rsidR="00712B0D" w:rsidRPr="0024141E" w:rsidRDefault="007F384F">
      <w:pPr>
        <w:spacing w:before="35"/>
        <w:ind w:left="54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 xml:space="preserve">   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++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UA</w:t>
      </w:r>
      <w:r w:rsidRPr="0024141E">
        <w:rPr>
          <w:rFonts w:asciiTheme="minorHAnsi" w:hAnsiTheme="minorHAnsi" w:cstheme="minorHAnsi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13559AFC" w14:textId="77777777" w:rsidR="00712B0D" w:rsidRPr="0024141E" w:rsidRDefault="007F384F">
      <w:pPr>
        <w:spacing w:before="50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lastRenderedPageBreak/>
        <w:t>T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hn</w:t>
      </w:r>
      <w:r w:rsidRPr="0024141E">
        <w:rPr>
          <w:rFonts w:asciiTheme="minorHAnsi" w:hAnsiTheme="minorHAnsi" w:cstheme="minorHAnsi"/>
          <w:b/>
          <w:sz w:val="22"/>
          <w:szCs w:val="22"/>
        </w:rPr>
        <w:t>ical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lls</w:t>
      </w:r>
    </w:p>
    <w:p w14:paraId="5627777C" w14:textId="77777777" w:rsidR="00712B0D" w:rsidRPr="0024141E" w:rsidRDefault="00712B0D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31FA3E4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24141E">
        <w:rPr>
          <w:rFonts w:asciiTheme="minorHAnsi" w:hAnsiTheme="minorHAnsi" w:cstheme="minorHAnsi"/>
          <w:b/>
          <w:spacing w:val="4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w w:val="99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a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"/>
          <w:w w:val="99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w w:val="99"/>
          <w:sz w:val="22"/>
          <w:szCs w:val="22"/>
        </w:rPr>
        <w:t>yn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w w:val="99"/>
          <w:sz w:val="22"/>
          <w:szCs w:val="22"/>
        </w:rPr>
        <w:t>ps</w:t>
      </w:r>
      <w:r w:rsidRPr="0024141E">
        <w:rPr>
          <w:rFonts w:asciiTheme="minorHAnsi" w:hAnsiTheme="minorHAnsi" w:cstheme="minorHAnsi"/>
          <w:spacing w:val="-2"/>
          <w:w w:val="99"/>
          <w:sz w:val="22"/>
          <w:szCs w:val="22"/>
        </w:rPr>
        <w:t>y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8"/>
          <w:w w:val="9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</w:p>
    <w:p w14:paraId="2FDF457C" w14:textId="77777777" w:rsidR="00712B0D" w:rsidRPr="0024141E" w:rsidRDefault="007F384F">
      <w:pPr>
        <w:spacing w:before="35" w:line="276" w:lineRule="auto"/>
        <w:ind w:left="120" w:right="3923"/>
        <w:rPr>
          <w:rFonts w:asciiTheme="minorHAnsi" w:hAnsiTheme="minorHAnsi" w:cstheme="minorHAnsi"/>
          <w:sz w:val="22"/>
          <w:szCs w:val="22"/>
        </w:rPr>
        <w:sectPr w:rsidR="00712B0D" w:rsidRPr="0024141E">
          <w:headerReference w:type="default" r:id="rId24"/>
          <w:pgSz w:w="12240" w:h="15840"/>
          <w:pgMar w:top="1100" w:right="780" w:bottom="280" w:left="600" w:header="884" w:footer="0" w:gutter="0"/>
          <w:cols w:space="720"/>
        </w:sectPr>
      </w:pPr>
      <w:r w:rsidRPr="0024141E">
        <w:rPr>
          <w:rFonts w:asciiTheme="minorHAnsi" w:hAnsiTheme="minorHAnsi" w:cstheme="minorHAnsi"/>
          <w:sz w:val="22"/>
          <w:szCs w:val="22"/>
        </w:rPr>
        <w:t>&amp;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w w:val="99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5"/>
          <w:w w:val="99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7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6"/>
          <w:w w:val="99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5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,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w w:val="99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w w:val="99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1"/>
          <w:w w:val="99"/>
          <w:sz w:val="22"/>
          <w:szCs w:val="22"/>
        </w:rPr>
        <w:t>m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w w:val="9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S 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hAnsiTheme="minorHAnsi" w:cstheme="minorHAnsi"/>
          <w:sz w:val="22"/>
          <w:szCs w:val="22"/>
        </w:rPr>
        <w:t xml:space="preserve">. </w:t>
      </w:r>
      <w:r w:rsidRPr="0024141E">
        <w:rPr>
          <w:rFonts w:asciiTheme="minorHAnsi" w:hAnsiTheme="minorHAnsi" w:cstheme="minorHAnsi"/>
          <w:b/>
          <w:spacing w:val="-5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og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ag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/C</w:t>
      </w:r>
      <w:r w:rsidRPr="0024141E">
        <w:rPr>
          <w:rFonts w:asciiTheme="minorHAnsi" w:hAnsiTheme="minorHAnsi" w:cstheme="minorHAnsi"/>
          <w:sz w:val="22"/>
          <w:szCs w:val="22"/>
        </w:rPr>
        <w:t>+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+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J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w w:val="99"/>
          <w:sz w:val="22"/>
          <w:szCs w:val="22"/>
        </w:rPr>
        <w:t>V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w w:val="99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w w:val="99"/>
          <w:sz w:val="22"/>
          <w:szCs w:val="22"/>
        </w:rPr>
        <w:t>/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7"/>
          <w:w w:val="99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0"/>
          <w:w w:val="99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w w:val="99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w w:val="99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w w:val="99"/>
          <w:sz w:val="22"/>
          <w:szCs w:val="22"/>
        </w:rPr>
        <w:t>o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2"/>
          <w:w w:val="9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0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-4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8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</w:p>
    <w:p w14:paraId="23796FDA" w14:textId="77777777" w:rsidR="00712B0D" w:rsidRPr="0024141E" w:rsidRDefault="00712B0D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04C4D4D1" w14:textId="77777777" w:rsidR="00712B0D" w:rsidRPr="0024141E" w:rsidRDefault="007F384F">
      <w:pPr>
        <w:ind w:left="1759" w:right="1758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373FFDFE">
          <v:group id="_x0000_s1045" style="position:absolute;left:0;text-align:left;margin-left:34.55pt;margin-top:62.65pt;width:542.9pt;height:0;z-index:-251659264;mso-position-horizontal-relative:page;mso-position-vertical-relative:page" coordorigin="691,1253" coordsize="10858,0">
            <v:shape id="_x0000_s1046" style="position:absolute;left:691;top:1253;width:10858;height:0" coordorigin="691,1253" coordsize="10858,0" path="m691,1253r10858,e" filled="f" strokeweight=".82pt">
              <v:path arrowok="t"/>
            </v:shape>
            <w10:wrap anchorx="page" anchory="page"/>
          </v:group>
        </w:pic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25</w:t>
      </w:r>
      <w:r w:rsidRPr="0024141E">
        <w:rPr>
          <w:rFonts w:asciiTheme="minorHAnsi" w:eastAsia="Calibri" w:hAnsiTheme="minorHAnsi" w:cstheme="minorHAnsi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06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t.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4J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Ne</w:t>
      </w:r>
      <w:r w:rsidRPr="0024141E">
        <w:rPr>
          <w:rFonts w:asciiTheme="minorHAnsi" w:eastAsia="Calibri" w:hAnsiTheme="minorHAnsi" w:cstheme="minorHAnsi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00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5 </w:t>
      </w:r>
      <w:r w:rsidRPr="0024141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(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234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)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5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6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7</w:t>
      </w:r>
      <w:r w:rsidRPr="0024141E">
        <w:rPr>
          <w:rFonts w:asciiTheme="minorHAnsi" w:eastAsia="Calibri" w:hAnsiTheme="minorHAnsi" w:cstheme="minorHAnsi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1"/>
          <w:w w:val="33"/>
          <w:sz w:val="22"/>
          <w:szCs w:val="22"/>
        </w:rPr>
        <w:t>--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9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11"/>
          <w:sz w:val="22"/>
          <w:szCs w:val="22"/>
        </w:rPr>
        <w:t xml:space="preserve"> </w:t>
      </w:r>
      <w:hyperlink r:id="rId25">
        <w:r w:rsidRPr="0024141E">
          <w:rPr>
            <w:rFonts w:asciiTheme="minorHAnsi" w:eastAsia="Calibri" w:hAnsiTheme="minorHAnsi" w:cstheme="minorHAnsi"/>
            <w:spacing w:val="3"/>
            <w:w w:val="101"/>
            <w:sz w:val="22"/>
            <w:szCs w:val="22"/>
          </w:rPr>
          <w:t>a</w:t>
        </w:r>
        <w:r w:rsidRPr="0024141E">
          <w:rPr>
            <w:rFonts w:asciiTheme="minorHAnsi" w:eastAsia="Calibri" w:hAnsiTheme="minorHAnsi" w:cstheme="minorHAnsi"/>
            <w:spacing w:val="2"/>
            <w:w w:val="101"/>
            <w:sz w:val="22"/>
            <w:szCs w:val="22"/>
          </w:rPr>
          <w:t>b1</w:t>
        </w:r>
        <w:r w:rsidRPr="0024141E">
          <w:rPr>
            <w:rFonts w:asciiTheme="minorHAnsi" w:eastAsia="Calibri" w:hAnsiTheme="minorHAnsi" w:cstheme="minorHAnsi"/>
            <w:spacing w:val="1"/>
            <w:w w:val="101"/>
            <w:sz w:val="22"/>
            <w:szCs w:val="22"/>
          </w:rPr>
          <w:t>2</w:t>
        </w:r>
        <w:r w:rsidRPr="0024141E">
          <w:rPr>
            <w:rFonts w:asciiTheme="minorHAnsi" w:eastAsia="Calibri" w:hAnsiTheme="minorHAnsi" w:cstheme="minorHAnsi"/>
            <w:spacing w:val="5"/>
            <w:w w:val="101"/>
            <w:sz w:val="22"/>
            <w:szCs w:val="22"/>
          </w:rPr>
          <w:t>3</w:t>
        </w:r>
        <w:r w:rsidRPr="0024141E">
          <w:rPr>
            <w:rFonts w:asciiTheme="minorHAnsi" w:eastAsia="Calibri" w:hAnsiTheme="minorHAnsi" w:cstheme="minorHAnsi"/>
            <w:spacing w:val="4"/>
            <w:w w:val="101"/>
            <w:sz w:val="22"/>
            <w:szCs w:val="22"/>
          </w:rPr>
          <w:t>@</w:t>
        </w:r>
        <w:r w:rsidRPr="0024141E">
          <w:rPr>
            <w:rFonts w:asciiTheme="minorHAnsi" w:eastAsia="Calibri" w:hAnsiTheme="minorHAnsi" w:cstheme="minorHAnsi"/>
            <w:spacing w:val="3"/>
            <w:w w:val="101"/>
            <w:sz w:val="22"/>
            <w:szCs w:val="22"/>
          </w:rPr>
          <w:t>c</w:t>
        </w:r>
        <w:r w:rsidRPr="0024141E">
          <w:rPr>
            <w:rFonts w:asciiTheme="minorHAnsi" w:eastAsia="Calibri" w:hAnsiTheme="minorHAnsi" w:cstheme="minorHAnsi"/>
            <w:spacing w:val="2"/>
            <w:w w:val="101"/>
            <w:sz w:val="22"/>
            <w:szCs w:val="22"/>
          </w:rPr>
          <w:t>o</w:t>
        </w:r>
        <w:r w:rsidRPr="0024141E">
          <w:rPr>
            <w:rFonts w:asciiTheme="minorHAnsi" w:eastAsia="Calibri" w:hAnsiTheme="minorHAnsi" w:cstheme="minorHAnsi"/>
            <w:spacing w:val="4"/>
            <w:w w:val="101"/>
            <w:sz w:val="22"/>
            <w:szCs w:val="22"/>
          </w:rPr>
          <w:t>lu</w:t>
        </w:r>
        <w:r w:rsidRPr="0024141E">
          <w:rPr>
            <w:rFonts w:asciiTheme="minorHAnsi" w:eastAsia="Calibri" w:hAnsiTheme="minorHAnsi" w:cstheme="minorHAnsi"/>
            <w:spacing w:val="5"/>
            <w:w w:val="101"/>
            <w:sz w:val="22"/>
            <w:szCs w:val="22"/>
          </w:rPr>
          <w:t>m</w:t>
        </w:r>
        <w:r w:rsidRPr="0024141E">
          <w:rPr>
            <w:rFonts w:asciiTheme="minorHAnsi" w:eastAsia="Calibri" w:hAnsiTheme="minorHAnsi" w:cstheme="minorHAnsi"/>
            <w:spacing w:val="2"/>
            <w:w w:val="101"/>
            <w:sz w:val="22"/>
            <w:szCs w:val="22"/>
          </w:rPr>
          <w:t>b</w:t>
        </w:r>
        <w:r w:rsidRPr="0024141E">
          <w:rPr>
            <w:rFonts w:asciiTheme="minorHAnsi" w:eastAsia="Calibri" w:hAnsiTheme="minorHAnsi" w:cstheme="minorHAnsi"/>
            <w:spacing w:val="4"/>
            <w:w w:val="101"/>
            <w:sz w:val="22"/>
            <w:szCs w:val="22"/>
          </w:rPr>
          <w:t>i</w:t>
        </w:r>
        <w:r w:rsidRPr="0024141E">
          <w:rPr>
            <w:rFonts w:asciiTheme="minorHAnsi" w:eastAsia="Calibri" w:hAnsiTheme="minorHAnsi" w:cstheme="minorHAnsi"/>
            <w:spacing w:val="3"/>
            <w:w w:val="101"/>
            <w:sz w:val="22"/>
            <w:szCs w:val="22"/>
          </w:rPr>
          <w:t>a</w:t>
        </w:r>
        <w:r w:rsidRPr="0024141E">
          <w:rPr>
            <w:rFonts w:asciiTheme="minorHAnsi" w:eastAsia="Calibri" w:hAnsiTheme="minorHAnsi" w:cstheme="minorHAnsi"/>
            <w:spacing w:val="2"/>
            <w:w w:val="101"/>
            <w:sz w:val="22"/>
            <w:szCs w:val="22"/>
          </w:rPr>
          <w:t>.</w:t>
        </w:r>
        <w:r w:rsidRPr="0024141E">
          <w:rPr>
            <w:rFonts w:asciiTheme="minorHAnsi" w:eastAsia="Calibri" w:hAnsiTheme="minorHAnsi" w:cstheme="minorHAnsi"/>
            <w:spacing w:val="3"/>
            <w:w w:val="101"/>
            <w:sz w:val="22"/>
            <w:szCs w:val="22"/>
          </w:rPr>
          <w:t>e</w:t>
        </w:r>
        <w:r w:rsidRPr="0024141E">
          <w:rPr>
            <w:rFonts w:asciiTheme="minorHAnsi" w:eastAsia="Calibri" w:hAnsiTheme="minorHAnsi" w:cstheme="minorHAnsi"/>
            <w:spacing w:val="4"/>
            <w:w w:val="101"/>
            <w:sz w:val="22"/>
            <w:szCs w:val="22"/>
          </w:rPr>
          <w:t>d</w:t>
        </w:r>
        <w:r w:rsidRPr="0024141E">
          <w:rPr>
            <w:rFonts w:asciiTheme="minorHAnsi" w:eastAsia="Calibri" w:hAnsiTheme="minorHAnsi" w:cstheme="minorHAnsi"/>
            <w:w w:val="101"/>
            <w:sz w:val="22"/>
            <w:szCs w:val="22"/>
          </w:rPr>
          <w:t>u</w:t>
        </w:r>
      </w:hyperlink>
    </w:p>
    <w:p w14:paraId="0E250881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DC407A4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66030F" w14:textId="77777777" w:rsidR="00712B0D" w:rsidRPr="0024141E" w:rsidRDefault="00712B0D">
      <w:pPr>
        <w:spacing w:before="16" w:line="200" w:lineRule="exact"/>
        <w:rPr>
          <w:rFonts w:asciiTheme="minorHAnsi" w:hAnsiTheme="minorHAnsi" w:cstheme="minorHAnsi"/>
          <w:sz w:val="22"/>
          <w:szCs w:val="22"/>
        </w:rPr>
      </w:pPr>
    </w:p>
    <w:p w14:paraId="7890202D" w14:textId="77777777" w:rsidR="00712B0D" w:rsidRPr="0024141E" w:rsidRDefault="007F384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6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spacing w:val="5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6"/>
          <w:sz w:val="22"/>
          <w:szCs w:val="22"/>
        </w:rPr>
        <w:t>ON</w:t>
      </w:r>
    </w:p>
    <w:p w14:paraId="4C2F545C" w14:textId="77777777" w:rsidR="00712B0D" w:rsidRPr="0024141E" w:rsidRDefault="007F384F">
      <w:pPr>
        <w:spacing w:before="72" w:line="320" w:lineRule="auto"/>
        <w:ind w:left="120" w:right="78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Co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Un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ty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b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Th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ounda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hoo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Eng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ee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pp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li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-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2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Yo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rk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Y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El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ctr</w:t>
      </w:r>
      <w:r w:rsidRPr="0024141E">
        <w:rPr>
          <w:rFonts w:asciiTheme="minorHAnsi" w:eastAsia="Calibri" w:hAnsiTheme="minorHAnsi" w:cstheme="minorHAnsi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GP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3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sz w:val="22"/>
          <w:szCs w:val="22"/>
        </w:rPr>
        <w:t>/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4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xp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2013</w:t>
      </w:r>
    </w:p>
    <w:p w14:paraId="4EC42A8F" w14:textId="77777777" w:rsidR="00712B0D" w:rsidRPr="0024141E" w:rsidRDefault="007F384F">
      <w:pPr>
        <w:spacing w:before="16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elev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i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i/>
          <w:spacing w:val="-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i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wo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-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-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El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-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its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-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-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-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w w:val="99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w w:val="99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spacing w:val="2"/>
          <w:w w:val="99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-1"/>
          <w:w w:val="99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w w:val="99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w w:val="99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-7"/>
          <w:w w:val="9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-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-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-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</w:p>
    <w:p w14:paraId="56A18152" w14:textId="77777777" w:rsidR="00712B0D" w:rsidRPr="0024141E" w:rsidRDefault="007F384F">
      <w:pPr>
        <w:spacing w:before="79"/>
        <w:ind w:left="121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Syst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Com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uni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s</w:t>
      </w:r>
    </w:p>
    <w:p w14:paraId="0CEB0AAC" w14:textId="77777777" w:rsidR="00712B0D" w:rsidRPr="0024141E" w:rsidRDefault="007F384F">
      <w:pPr>
        <w:spacing w:before="78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nghu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Un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3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iji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Ch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in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</w:p>
    <w:p w14:paraId="300520D5" w14:textId="77777777" w:rsidR="00712B0D" w:rsidRPr="0024141E" w:rsidRDefault="007F384F">
      <w:pPr>
        <w:spacing w:before="7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7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/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10</w:t>
      </w:r>
      <w:r w:rsidRPr="0024141E">
        <w:rPr>
          <w:rFonts w:asciiTheme="minorHAnsi" w:eastAsia="Calibri" w:hAnsiTheme="minorHAnsi" w:cstheme="minorHAnsi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 xml:space="preserve"> J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2012</w:t>
      </w:r>
    </w:p>
    <w:p w14:paraId="4FC955A2" w14:textId="77777777" w:rsidR="00712B0D" w:rsidRPr="0024141E" w:rsidRDefault="007F384F">
      <w:pPr>
        <w:spacing w:before="81" w:line="320" w:lineRule="auto"/>
        <w:ind w:left="120" w:right="134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elev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i/>
          <w:sz w:val="22"/>
          <w:szCs w:val="22"/>
        </w:rPr>
        <w:t xml:space="preserve">t </w:t>
      </w:r>
      <w:r w:rsidRPr="0024141E">
        <w:rPr>
          <w:rFonts w:asciiTheme="minorHAnsi" w:eastAsia="Calibri" w:hAnsiTheme="minorHAnsi" w:cstheme="minorHAnsi"/>
          <w:i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our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se</w:t>
      </w:r>
      <w:r w:rsidRPr="0024141E">
        <w:rPr>
          <w:rFonts w:asciiTheme="minorHAnsi" w:eastAsia="Calibri" w:hAnsiTheme="minorHAnsi" w:cstheme="minorHAnsi"/>
          <w:i/>
          <w:spacing w:val="2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i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i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i/>
          <w:spacing w:val="4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: 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+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+ 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ng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a 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c 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ig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f 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ro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6"/>
          <w:w w:val="101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 xml:space="preserve">,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gra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uc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ev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ices</w:t>
      </w:r>
    </w:p>
    <w:p w14:paraId="79E701EA" w14:textId="77777777" w:rsidR="00712B0D" w:rsidRPr="0024141E" w:rsidRDefault="00712B0D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2E415496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56CB99" w14:textId="77777777" w:rsidR="00712B0D" w:rsidRPr="0024141E" w:rsidRDefault="007F384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URR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LU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J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BCD5C89" w14:textId="77777777" w:rsidR="00712B0D" w:rsidRPr="0024141E" w:rsidRDefault="007F384F">
      <w:pPr>
        <w:spacing w:before="7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w w:val="10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b/>
          <w:i/>
          <w:w w:val="33"/>
          <w:sz w:val="22"/>
          <w:szCs w:val="22"/>
        </w:rPr>
        <w:t>--</w:t>
      </w:r>
      <w:r w:rsidRPr="0024141E">
        <w:rPr>
          <w:rFonts w:asciiTheme="minorHAnsi" w:eastAsia="Calibri" w:hAnsiTheme="minorHAnsi" w:cstheme="minorHAnsi"/>
          <w:b/>
          <w:i/>
          <w:spacing w:val="2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spacing w:val="2"/>
          <w:w w:val="101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GH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z</w:t>
      </w:r>
      <w:r w:rsidRPr="0024141E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7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Ω</w:t>
      </w:r>
      <w:r w:rsidRPr="0024141E">
        <w:rPr>
          <w:rFonts w:asciiTheme="minorHAnsi" w:eastAsia="Calibri" w:hAnsiTheme="minorHAnsi" w:cstheme="minorHAnsi"/>
          <w:b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”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20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2</w:t>
      </w:r>
    </w:p>
    <w:p w14:paraId="4063D733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q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nt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wi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rou</w:t>
      </w:r>
      <w:r w:rsidRPr="0024141E">
        <w:rPr>
          <w:rFonts w:asciiTheme="minorHAnsi" w:eastAsia="Calibri" w:hAnsiTheme="minorHAnsi" w:cstheme="minorHAnsi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onl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00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pt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(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req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an</w:t>
      </w:r>
    </w:p>
    <w:p w14:paraId="51439ADD" w14:textId="77777777" w:rsidR="00712B0D" w:rsidRPr="0024141E" w:rsidRDefault="007F384F">
      <w:pPr>
        <w:spacing w:before="80"/>
        <w:ind w:left="556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30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z w:val="22"/>
          <w:szCs w:val="22"/>
        </w:rPr>
        <w:t>)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du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z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 xml:space="preserve"> 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uct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pro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izi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und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no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998FA3C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Use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SPI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ul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24141E">
        <w:rPr>
          <w:rFonts w:asciiTheme="minorHAnsi" w:eastAsia="Calibri" w:hAnsiTheme="minorHAnsi" w:cstheme="minorHAnsi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yz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ula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re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su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CC4A37D" w14:textId="77777777" w:rsidR="00712B0D" w:rsidRPr="0024141E" w:rsidRDefault="007F384F">
      <w:pPr>
        <w:spacing w:before="80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b/>
          <w:i/>
          <w:w w:val="33"/>
          <w:sz w:val="22"/>
          <w:szCs w:val="22"/>
        </w:rPr>
        <w:t>--</w:t>
      </w:r>
      <w:r w:rsidRPr="0024141E">
        <w:rPr>
          <w:rFonts w:asciiTheme="minorHAnsi" w:eastAsia="Calibri" w:hAnsiTheme="minorHAnsi" w:cstheme="minorHAnsi"/>
          <w:b/>
          <w:i/>
          <w:spacing w:val="1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ocon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ro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ll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”       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2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20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1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2</w:t>
      </w:r>
    </w:p>
    <w:p w14:paraId="4EC0EE7E" w14:textId="77777777" w:rsidR="00712B0D" w:rsidRPr="0024141E" w:rsidRDefault="007F384F">
      <w:pPr>
        <w:spacing w:line="32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position w:val="-1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44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es</w:t>
      </w:r>
      <w:r w:rsidRPr="0024141E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3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8</w:t>
      </w:r>
      <w:r w:rsidRPr="0024141E">
        <w:rPr>
          <w:rFonts w:asciiTheme="minorHAnsi" w:eastAsia="Calibri" w:hAnsiTheme="minorHAnsi" w:cstheme="minorHAnsi"/>
          <w:w w:val="32"/>
          <w:position w:val="-1"/>
          <w:sz w:val="22"/>
          <w:szCs w:val="22"/>
        </w:rPr>
        <w:t>--</w:t>
      </w:r>
      <w:r w:rsidRPr="0024141E">
        <w:rPr>
          <w:rFonts w:asciiTheme="minorHAnsi" w:eastAsia="Calibri" w:hAnsiTheme="minorHAnsi" w:cstheme="minorHAnsi"/>
          <w:spacing w:val="3"/>
          <w:w w:val="32"/>
          <w:position w:val="-1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ha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per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und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ent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4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str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ctio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5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su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/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shi</w:t>
      </w:r>
      <w:r w:rsidRPr="0024141E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7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lo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position w:val="-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position w:val="-1"/>
          <w:sz w:val="22"/>
          <w:szCs w:val="22"/>
        </w:rPr>
        <w:t>re</w:t>
      </w:r>
      <w:r w:rsidRPr="0024141E">
        <w:rPr>
          <w:rFonts w:asciiTheme="minorHAnsi" w:eastAsia="Calibri" w:hAnsiTheme="minorHAnsi" w:cstheme="minorHAnsi"/>
          <w:w w:val="101"/>
          <w:position w:val="-1"/>
          <w:sz w:val="22"/>
          <w:szCs w:val="22"/>
        </w:rPr>
        <w:t>.</w:t>
      </w:r>
    </w:p>
    <w:p w14:paraId="5A8A29D2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 xml:space="preserve">· </w:t>
      </w:r>
      <w:r w:rsidRPr="0024141E">
        <w:rPr>
          <w:rFonts w:asciiTheme="minorHAnsi" w:eastAsia="SimSun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siz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tor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si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if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ica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y</w:t>
      </w:r>
    </w:p>
    <w:p w14:paraId="01733329" w14:textId="77777777" w:rsidR="00712B0D" w:rsidRPr="0024141E" w:rsidRDefault="007F384F">
      <w:pPr>
        <w:spacing w:before="77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rov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’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-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la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ss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3B7E6584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la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os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VS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or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gh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at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h</w:t>
      </w:r>
    </w:p>
    <w:p w14:paraId="7B094694" w14:textId="77777777" w:rsidR="00712B0D" w:rsidRPr="0024141E" w:rsidRDefault="007F384F">
      <w:pPr>
        <w:spacing w:before="78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z w:val="22"/>
          <w:szCs w:val="22"/>
        </w:rPr>
        <w:t>ed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bi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yl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whil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oc</w:t>
      </w:r>
      <w:r w:rsidRPr="0024141E">
        <w:rPr>
          <w:rFonts w:asciiTheme="minorHAnsi" w:eastAsia="Calibri" w:hAnsiTheme="minorHAnsi" w:cstheme="minorHAnsi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istri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re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DE587F7" w14:textId="77777777" w:rsidR="00712B0D" w:rsidRPr="0024141E" w:rsidRDefault="007F384F">
      <w:pPr>
        <w:spacing w:before="79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w w:val="99"/>
          <w:sz w:val="22"/>
          <w:szCs w:val="22"/>
        </w:rPr>
        <w:t>(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1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spacing w:val="1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w w:val="99"/>
          <w:sz w:val="22"/>
          <w:szCs w:val="22"/>
        </w:rPr>
        <w:t>)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Pr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on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”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012</w:t>
      </w:r>
    </w:p>
    <w:p w14:paraId="599DCD4B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Moo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ntro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I2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prot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ol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n</w:t>
      </w:r>
    </w:p>
    <w:p w14:paraId="15D9A9CA" w14:textId="77777777" w:rsidR="00712B0D" w:rsidRPr="0024141E" w:rsidRDefault="007F384F">
      <w:pPr>
        <w:spacing w:before="80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L.</w:t>
      </w:r>
    </w:p>
    <w:p w14:paraId="5A53614E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ul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tole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.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et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cti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BC8CCA5" w14:textId="77777777" w:rsidR="00712B0D" w:rsidRPr="0024141E" w:rsidRDefault="007F384F">
      <w:pPr>
        <w:spacing w:before="80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us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ig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on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me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Fun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”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12</w:t>
      </w:r>
    </w:p>
    <w:p w14:paraId="715FB193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RT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thod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IE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7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5</w:t>
      </w:r>
      <w:r w:rsidRPr="0024141E">
        <w:rPr>
          <w:rFonts w:asciiTheme="minorHAnsi" w:eastAsia="Calibri" w:hAnsiTheme="minorHAnsi" w:cstheme="minorHAnsi"/>
          <w:sz w:val="22"/>
          <w:szCs w:val="22"/>
        </w:rPr>
        <w:t>4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h</w:t>
      </w:r>
    </w:p>
    <w:p w14:paraId="7F2C5A39" w14:textId="77777777" w:rsidR="00712B0D" w:rsidRPr="0024141E" w:rsidRDefault="007F384F">
      <w:pPr>
        <w:spacing w:before="79"/>
        <w:ind w:left="48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wit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pre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638E266E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1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2"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5F652F30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lastRenderedPageBreak/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HD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1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7D02D7D" w14:textId="77777777" w:rsidR="00712B0D" w:rsidRPr="0024141E" w:rsidRDefault="007F384F">
      <w:pPr>
        <w:spacing w:before="80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Fl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”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2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20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9</w:t>
      </w:r>
    </w:p>
    <w:p w14:paraId="186DE137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6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ka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ga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HD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FP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y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onito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VG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er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4A65B56D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ogi</w:t>
      </w:r>
      <w:r w:rsidRPr="0024141E">
        <w:rPr>
          <w:rFonts w:asciiTheme="minorHAnsi" w:eastAsia="Calibri" w:hAnsiTheme="minorHAnsi" w:cstheme="minorHAnsi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;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z w:val="22"/>
          <w:szCs w:val="22"/>
        </w:rPr>
        <w:t>ed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fro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5"/>
          <w:w w:val="10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OM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3AEDE426" w14:textId="77777777" w:rsidR="00712B0D" w:rsidRPr="0024141E" w:rsidRDefault="00712B0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53565F91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9D2EBE" w14:textId="77777777" w:rsidR="00712B0D" w:rsidRPr="0024141E" w:rsidRDefault="007F384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EXPE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EN</w:t>
      </w:r>
      <w:r w:rsidRPr="0024141E">
        <w:rPr>
          <w:rFonts w:asciiTheme="minorHAnsi" w:eastAsia="Calibri" w:hAnsiTheme="minorHAnsi" w:cstheme="minorHAnsi"/>
          <w:b/>
          <w:spacing w:val="5"/>
          <w:sz w:val="22"/>
          <w:szCs w:val="22"/>
        </w:rPr>
        <w:t>CE</w:t>
      </w:r>
    </w:p>
    <w:p w14:paraId="30170C89" w14:textId="77777777" w:rsidR="00712B0D" w:rsidRPr="0024141E" w:rsidRDefault="007F384F">
      <w:pPr>
        <w:spacing w:before="70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“</w:t>
      </w:r>
      <w:r w:rsidRPr="0024141E">
        <w:rPr>
          <w:rFonts w:asciiTheme="minorHAnsi" w:eastAsia="Calibri" w:hAnsiTheme="minorHAnsi" w:cstheme="minorHAnsi"/>
          <w:b/>
          <w:i/>
          <w:spacing w:val="2"/>
          <w:w w:val="101"/>
          <w:sz w:val="22"/>
          <w:szCs w:val="22"/>
        </w:rPr>
        <w:t>RFI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w w:val="33"/>
          <w:sz w:val="22"/>
          <w:szCs w:val="22"/>
        </w:rPr>
        <w:t>-</w:t>
      </w:r>
      <w:r w:rsidRPr="0024141E">
        <w:rPr>
          <w:rFonts w:asciiTheme="minorHAnsi" w:eastAsia="Calibri" w:hAnsiTheme="minorHAnsi" w:cstheme="minorHAnsi"/>
          <w:b/>
          <w:i/>
          <w:spacing w:val="1"/>
          <w:w w:val="33"/>
          <w:sz w:val="22"/>
          <w:szCs w:val="22"/>
        </w:rPr>
        <w:t>--</w:t>
      </w:r>
      <w:r w:rsidRPr="0024141E">
        <w:rPr>
          <w:rFonts w:asciiTheme="minorHAnsi" w:eastAsia="Calibri" w:hAnsiTheme="minorHAnsi" w:cstheme="minorHAnsi"/>
          <w:b/>
          <w:i/>
          <w:spacing w:val="2"/>
          <w:w w:val="101"/>
          <w:sz w:val="22"/>
          <w:szCs w:val="22"/>
        </w:rPr>
        <w:t>2</w:t>
      </w:r>
      <w:r w:rsidRPr="0024141E">
        <w:rPr>
          <w:rFonts w:asciiTheme="minorHAnsi" w:eastAsia="Calibri" w:hAnsiTheme="minorHAnsi" w:cstheme="minorHAnsi"/>
          <w:b/>
          <w:i/>
          <w:spacing w:val="3"/>
          <w:w w:val="101"/>
          <w:sz w:val="22"/>
          <w:szCs w:val="22"/>
        </w:rPr>
        <w:t>.4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i/>
          <w:spacing w:val="4"/>
          <w:w w:val="101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b/>
          <w:i/>
          <w:w w:val="101"/>
          <w:sz w:val="22"/>
          <w:szCs w:val="22"/>
        </w:rPr>
        <w:t>z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Q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b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ig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i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Tr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ns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b/>
          <w:i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ss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i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i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i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i/>
          <w:spacing w:val="2"/>
          <w:sz w:val="22"/>
          <w:szCs w:val="22"/>
        </w:rPr>
        <w:t>yst</w:t>
      </w:r>
      <w:r w:rsidRPr="0024141E">
        <w:rPr>
          <w:rFonts w:asciiTheme="minorHAnsi" w:eastAsia="Calibri" w:hAnsiTheme="minorHAnsi" w:cstheme="minorHAnsi"/>
          <w:b/>
          <w:i/>
          <w:spacing w:val="4"/>
          <w:sz w:val="22"/>
          <w:szCs w:val="22"/>
        </w:rPr>
        <w:t>em</w:t>
      </w:r>
      <w:r w:rsidRPr="0024141E">
        <w:rPr>
          <w:rFonts w:asciiTheme="minorHAnsi" w:eastAsia="Calibri" w:hAnsiTheme="minorHAnsi" w:cstheme="minorHAnsi"/>
          <w:b/>
          <w:i/>
          <w:sz w:val="22"/>
          <w:szCs w:val="22"/>
        </w:rPr>
        <w:t xml:space="preserve">”                                                                                                 </w:t>
      </w:r>
      <w:r w:rsidRPr="0024141E">
        <w:rPr>
          <w:rFonts w:asciiTheme="minorHAnsi" w:eastAsia="Calibri" w:hAnsiTheme="minorHAnsi" w:cstheme="minorHAnsi"/>
          <w:b/>
          <w:i/>
          <w:spacing w:val="2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2011</w:t>
      </w:r>
    </w:p>
    <w:p w14:paraId="7F48B19E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6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pl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omm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roto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wir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es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ne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22D2F00A" w14:textId="77777777" w:rsidR="00712B0D" w:rsidRPr="0024141E" w:rsidRDefault="007F384F">
      <w:pPr>
        <w:spacing w:line="240" w:lineRule="exact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SimSun" w:hAnsiTheme="minorHAnsi" w:cstheme="minorHAnsi"/>
          <w:sz w:val="22"/>
          <w:szCs w:val="22"/>
        </w:rPr>
        <w:t>·</w:t>
      </w:r>
      <w:r w:rsidRPr="0024141E">
        <w:rPr>
          <w:rFonts w:asciiTheme="minorHAnsi" w:eastAsia="SimSun" w:hAnsiTheme="minorHAnsi" w:cstheme="minorHAnsi"/>
          <w:spacing w:val="7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Em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W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eastAsia="Calibri" w:hAnsiTheme="minorHAnsi" w:cstheme="minorHAnsi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25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3</w:t>
      </w:r>
      <w:r w:rsidRPr="0024141E">
        <w:rPr>
          <w:rFonts w:asciiTheme="minorHAnsi" w:eastAsia="Calibri" w:hAnsiTheme="minorHAnsi" w:cstheme="minorHAnsi"/>
          <w:sz w:val="22"/>
          <w:szCs w:val="22"/>
        </w:rPr>
        <w:t>0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eastAsia="Calibri" w:hAnsiTheme="minorHAnsi" w:cstheme="minorHAnsi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.</w:t>
      </w:r>
    </w:p>
    <w:p w14:paraId="114F6A01" w14:textId="77777777" w:rsidR="00712B0D" w:rsidRPr="0024141E" w:rsidRDefault="00712B0D">
      <w:pPr>
        <w:spacing w:before="6" w:line="160" w:lineRule="exact"/>
        <w:rPr>
          <w:rFonts w:asciiTheme="minorHAnsi" w:hAnsiTheme="minorHAnsi" w:cstheme="minorHAnsi"/>
          <w:sz w:val="22"/>
          <w:szCs w:val="22"/>
        </w:rPr>
      </w:pPr>
    </w:p>
    <w:p w14:paraId="2EA26EF2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88717CD" w14:textId="77777777" w:rsidR="00712B0D" w:rsidRPr="0024141E" w:rsidRDefault="007F384F">
      <w:pPr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HN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AL</w:t>
      </w:r>
      <w:r w:rsidRPr="0024141E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K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LL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S</w:t>
      </w:r>
    </w:p>
    <w:p w14:paraId="61A8DDCD" w14:textId="77777777" w:rsidR="00712B0D" w:rsidRPr="0024141E" w:rsidRDefault="007F384F">
      <w:pPr>
        <w:spacing w:before="71"/>
        <w:ind w:left="120"/>
        <w:rPr>
          <w:rFonts w:asciiTheme="minorHAnsi" w:eastAsia="Calibri" w:hAnsiTheme="minorHAnsi" w:cstheme="minorHAnsi"/>
          <w:sz w:val="22"/>
          <w:szCs w:val="22"/>
        </w:rPr>
      </w:pP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lo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ce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HS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E                                                 </w:t>
      </w:r>
      <w:r w:rsidRPr="0024141E">
        <w:rPr>
          <w:rFonts w:asciiTheme="minorHAnsi" w:eastAsia="Calibr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ir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b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sig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V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HD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Pe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l</w:t>
      </w:r>
    </w:p>
    <w:p w14:paraId="2651E282" w14:textId="77777777" w:rsidR="00712B0D" w:rsidRPr="0024141E" w:rsidRDefault="007F384F">
      <w:pPr>
        <w:spacing w:before="79"/>
        <w:ind w:left="120"/>
        <w:rPr>
          <w:rFonts w:asciiTheme="minorHAnsi" w:eastAsia="Calibri" w:hAnsiTheme="minorHAnsi" w:cstheme="minorHAnsi"/>
          <w:sz w:val="22"/>
          <w:szCs w:val="22"/>
        </w:rPr>
        <w:sectPr w:rsidR="00712B0D" w:rsidRPr="0024141E">
          <w:pgSz w:w="12240" w:h="15840"/>
          <w:pgMar w:top="1100" w:right="520" w:bottom="280" w:left="600" w:header="884" w:footer="0" w:gutter="0"/>
          <w:cols w:space="720"/>
        </w:sectPr>
      </w:pP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Pro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g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amm</w:t>
      </w:r>
      <w:r w:rsidRPr="0024141E">
        <w:rPr>
          <w:rFonts w:asciiTheme="minorHAnsi" w:eastAsia="Calibr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ng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C+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+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la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J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av</w:t>
      </w:r>
      <w:r w:rsidRPr="0024141E">
        <w:rPr>
          <w:rFonts w:asciiTheme="minorHAnsi" w:eastAsia="Calibri" w:hAnsiTheme="minorHAnsi" w:cstheme="minorHAnsi"/>
          <w:sz w:val="22"/>
          <w:szCs w:val="22"/>
        </w:rPr>
        <w:t>a</w:t>
      </w:r>
      <w:r w:rsidRPr="0024141E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</w:t>
      </w:r>
      <w:r w:rsidRPr="0024141E">
        <w:rPr>
          <w:rFonts w:asciiTheme="minorHAnsi" w:eastAsia="Calibr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b/>
          <w:spacing w:val="3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ay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eastAsia="Calibr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b/>
          <w:spacing w:val="1"/>
          <w:sz w:val="22"/>
          <w:szCs w:val="22"/>
        </w:rPr>
        <w:t>t</w:t>
      </w:r>
      <w:r w:rsidRPr="0024141E">
        <w:rPr>
          <w:rFonts w:asciiTheme="minorHAnsi" w:eastAsia="Calibri" w:hAnsiTheme="minorHAnsi" w:cstheme="minorHAnsi"/>
          <w:sz w:val="22"/>
          <w:szCs w:val="22"/>
        </w:rPr>
        <w:t>: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Ca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ce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Al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ti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eastAsia="Calibri" w:hAnsiTheme="minorHAnsi" w:cstheme="minorHAnsi"/>
          <w:sz w:val="22"/>
          <w:szCs w:val="22"/>
        </w:rPr>
        <w:t>m</w:t>
      </w:r>
      <w:r w:rsidRPr="0024141E">
        <w:rPr>
          <w:rFonts w:asciiTheme="minorHAnsi" w:eastAsia="Calibr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eastAsia="Calibr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ig</w:t>
      </w:r>
      <w:r w:rsidRPr="0024141E">
        <w:rPr>
          <w:rFonts w:asciiTheme="minorHAnsi" w:eastAsia="Calibr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eastAsia="Calibr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eastAsia="Calibr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eastAsia="Calibri" w:hAnsiTheme="minorHAnsi" w:cstheme="minorHAnsi"/>
          <w:sz w:val="22"/>
          <w:szCs w:val="22"/>
        </w:rPr>
        <w:t>,</w:t>
      </w:r>
      <w:r w:rsidRPr="0024141E">
        <w:rPr>
          <w:rFonts w:asciiTheme="minorHAnsi" w:eastAsia="Calibr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eastAsia="Calibri" w:hAnsiTheme="minorHAnsi" w:cstheme="minorHAnsi"/>
          <w:spacing w:val="3"/>
          <w:w w:val="101"/>
          <w:sz w:val="22"/>
          <w:szCs w:val="22"/>
        </w:rPr>
        <w:t>L</w:t>
      </w:r>
      <w:r w:rsidRPr="0024141E">
        <w:rPr>
          <w:rFonts w:asciiTheme="minorHAnsi" w:eastAsia="Calibri" w:hAnsiTheme="minorHAnsi" w:cstheme="minorHAnsi"/>
          <w:spacing w:val="2"/>
          <w:w w:val="101"/>
          <w:sz w:val="22"/>
          <w:szCs w:val="22"/>
        </w:rPr>
        <w:t>ed</w:t>
      </w:r>
      <w:r w:rsidRPr="0024141E">
        <w:rPr>
          <w:rFonts w:asciiTheme="minorHAnsi" w:eastAsia="Calibri" w:hAnsiTheme="minorHAnsi" w:cstheme="minorHAnsi"/>
          <w:spacing w:val="4"/>
          <w:w w:val="101"/>
          <w:sz w:val="22"/>
          <w:szCs w:val="22"/>
        </w:rPr>
        <w:t>i</w:t>
      </w:r>
      <w:r w:rsidRPr="0024141E">
        <w:rPr>
          <w:rFonts w:asciiTheme="minorHAnsi" w:eastAsia="Calibri" w:hAnsiTheme="minorHAnsi" w:cstheme="minorHAnsi"/>
          <w:w w:val="101"/>
          <w:sz w:val="22"/>
          <w:szCs w:val="22"/>
        </w:rPr>
        <w:t>t</w:t>
      </w:r>
    </w:p>
    <w:p w14:paraId="2E6B5152" w14:textId="77777777" w:rsidR="00712B0D" w:rsidRPr="0024141E" w:rsidRDefault="007F384F">
      <w:pPr>
        <w:spacing w:before="55"/>
        <w:ind w:left="5220" w:right="4907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lastRenderedPageBreak/>
        <w:t>F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AST</w:t>
      </w:r>
    </w:p>
    <w:p w14:paraId="661B8430" w14:textId="77777777" w:rsidR="00712B0D" w:rsidRPr="0024141E" w:rsidRDefault="007F384F">
      <w:pPr>
        <w:spacing w:line="200" w:lineRule="exact"/>
        <w:ind w:left="4411" w:right="4395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24141E">
        <w:rPr>
          <w:rFonts w:asciiTheme="minorHAnsi" w:hAnsiTheme="minorHAnsi" w:cstheme="minorHAnsi"/>
          <w:sz w:val="22"/>
          <w:szCs w:val="22"/>
        </w:rPr>
        <w:t>9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nu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3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w w:val="99"/>
          <w:sz w:val="22"/>
          <w:szCs w:val="22"/>
        </w:rPr>
        <w:t>N</w:t>
      </w:r>
      <w:r w:rsidRPr="0024141E">
        <w:rPr>
          <w:rFonts w:asciiTheme="minorHAnsi" w:hAnsiTheme="minorHAnsi" w:cstheme="minorHAnsi"/>
          <w:w w:val="99"/>
          <w:sz w:val="22"/>
          <w:szCs w:val="22"/>
        </w:rPr>
        <w:t>Y</w:t>
      </w:r>
    </w:p>
    <w:p w14:paraId="48AB17A1" w14:textId="77777777" w:rsidR="00712B0D" w:rsidRPr="0024141E" w:rsidRDefault="007F384F">
      <w:pPr>
        <w:spacing w:before="17"/>
        <w:ind w:left="4013" w:right="4170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2CFFCED8">
          <v:group id="_x0000_s1043" style="position:absolute;left:0;text-align:left;margin-left:16.45pt;margin-top:59pt;width:574.55pt;height:0;z-index:-251658240;mso-position-horizontal-relative:page;mso-position-vertical-relative:page" coordorigin="329,1180" coordsize="11491,0">
            <v:shape id="_x0000_s1044" style="position:absolute;left:329;top:1180;width:11491;height:0" coordorigin="329,1180" coordsize="11491,0" path="m329,1180r11491,e" filled="f" strokeweight=".58pt">
              <v:path arrowok="t"/>
            </v:shape>
            <w10:wrap anchorx="page" anchory="page"/>
          </v:group>
        </w:pic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347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)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6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24141E">
        <w:rPr>
          <w:rFonts w:asciiTheme="minorHAnsi" w:hAnsiTheme="minorHAnsi" w:cstheme="minorHAnsi"/>
          <w:sz w:val="22"/>
          <w:szCs w:val="22"/>
        </w:rPr>
        <w:t>;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ail: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w w:val="99"/>
          <w:sz w:val="22"/>
          <w:szCs w:val="22"/>
        </w:rPr>
        <w:t>b</w:t>
      </w:r>
      <w:hyperlink r:id="rId26">
        <w:r w:rsidRPr="0024141E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24141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.1</w:t>
        </w:r>
        <w:r w:rsidRPr="0024141E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2</w:t>
        </w:r>
        <w:r w:rsidRPr="0024141E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3</w:t>
        </w:r>
        <w:r w:rsidRPr="0024141E">
          <w:rPr>
            <w:rFonts w:asciiTheme="minorHAnsi" w:hAnsiTheme="minorHAnsi" w:cstheme="minorHAnsi"/>
            <w:spacing w:val="4"/>
            <w:w w:val="99"/>
            <w:sz w:val="22"/>
            <w:szCs w:val="22"/>
          </w:rPr>
          <w:t>@</w:t>
        </w:r>
        <w:r w:rsidRPr="0024141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g</w:t>
        </w:r>
        <w:r w:rsidRPr="0024141E">
          <w:rPr>
            <w:rFonts w:asciiTheme="minorHAnsi" w:hAnsiTheme="minorHAnsi" w:cstheme="minorHAnsi"/>
            <w:spacing w:val="2"/>
            <w:w w:val="99"/>
            <w:sz w:val="22"/>
            <w:szCs w:val="22"/>
          </w:rPr>
          <w:t>m</w:t>
        </w:r>
        <w:r w:rsidRPr="0024141E">
          <w:rPr>
            <w:rFonts w:asciiTheme="minorHAnsi" w:hAnsiTheme="minorHAnsi" w:cstheme="minorHAnsi"/>
            <w:sz w:val="22"/>
            <w:szCs w:val="22"/>
          </w:rPr>
          <w:t>ai</w:t>
        </w:r>
        <w:r w:rsidRPr="0024141E">
          <w:rPr>
            <w:rFonts w:asciiTheme="minorHAnsi" w:hAnsiTheme="minorHAnsi" w:cstheme="minorHAnsi"/>
            <w:spacing w:val="2"/>
            <w:sz w:val="22"/>
            <w:szCs w:val="22"/>
          </w:rPr>
          <w:t>l</w:t>
        </w:r>
        <w:r w:rsidRPr="0024141E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.</w:t>
        </w:r>
        <w:r w:rsidRPr="0024141E">
          <w:rPr>
            <w:rFonts w:asciiTheme="minorHAnsi" w:hAnsiTheme="minorHAnsi" w:cstheme="minorHAnsi"/>
            <w:w w:val="99"/>
            <w:sz w:val="22"/>
            <w:szCs w:val="22"/>
          </w:rPr>
          <w:t>c</w:t>
        </w:r>
        <w:r w:rsidRPr="0024141E">
          <w:rPr>
            <w:rFonts w:asciiTheme="minorHAnsi" w:hAnsiTheme="minorHAnsi" w:cstheme="minorHAnsi"/>
            <w:spacing w:val="7"/>
            <w:w w:val="99"/>
            <w:sz w:val="22"/>
            <w:szCs w:val="22"/>
          </w:rPr>
          <w:t>o</w:t>
        </w:r>
        <w:r w:rsidRPr="0024141E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m</w:t>
        </w:r>
      </w:hyperlink>
      <w:r w:rsidRPr="0024141E">
        <w:rPr>
          <w:rFonts w:asciiTheme="minorHAnsi" w:hAnsiTheme="minorHAnsi" w:cstheme="minorHAnsi"/>
          <w:sz w:val="22"/>
          <w:szCs w:val="22"/>
        </w:rPr>
        <w:t>;</w:t>
      </w:r>
    </w:p>
    <w:p w14:paraId="66B64E6F" w14:textId="77777777" w:rsidR="00712B0D" w:rsidRPr="0024141E" w:rsidRDefault="00712B0D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7AEBD515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5A81E3" w14:textId="77777777" w:rsidR="00712B0D" w:rsidRPr="0024141E" w:rsidRDefault="007F384F">
      <w:pPr>
        <w:ind w:left="5373" w:right="5262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EDUCA</w:t>
      </w:r>
      <w:r w:rsidRPr="0024141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N</w:t>
      </w:r>
      <w:r w:rsidRPr="0024141E">
        <w:rPr>
          <w:rFonts w:asciiTheme="minorHAnsi" w:hAnsiTheme="minorHAnsi" w:cstheme="minorHAnsi"/>
          <w:w w:val="102"/>
          <w:sz w:val="22"/>
          <w:szCs w:val="22"/>
        </w:rPr>
        <w:t>:</w:t>
      </w:r>
    </w:p>
    <w:p w14:paraId="5F35B3A9" w14:textId="77777777" w:rsidR="00712B0D" w:rsidRPr="0024141E" w:rsidRDefault="007F384F">
      <w:pPr>
        <w:spacing w:before="57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CAEF8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left:0;text-align:left;margin-left:29.8pt;margin-top:5.3pt;width:14.9pt;height:11.15pt;z-index:-251657216;mso-position-horizontal-relative:page">
            <v:imagedata r:id="rId27" o:title=""/>
            <w10:wrap anchorx="page"/>
          </v:shape>
        </w:pic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sz w:val="22"/>
          <w:szCs w:val="22"/>
        </w:rPr>
        <w:t>ia</w:t>
      </w:r>
      <w:r w:rsidRPr="0024141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Fu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ppl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e,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SA</w:t>
      </w:r>
    </w:p>
    <w:p w14:paraId="2A3A3E33" w14:textId="77777777" w:rsidR="00712B0D" w:rsidRPr="0024141E" w:rsidRDefault="007F384F">
      <w:pPr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st</w:t>
      </w:r>
      <w:r w:rsidRPr="0024141E">
        <w:rPr>
          <w:rFonts w:asciiTheme="minorHAnsi" w:hAnsiTheme="minorHAnsi" w:cstheme="minorHAnsi"/>
          <w:sz w:val="22"/>
          <w:szCs w:val="22"/>
        </w:rPr>
        <w:t>er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 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ec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z w:val="22"/>
          <w:szCs w:val="22"/>
        </w:rPr>
        <w:t>ed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13</w:t>
      </w:r>
      <w:r w:rsidRPr="0024141E">
        <w:rPr>
          <w:rFonts w:asciiTheme="minorHAnsi" w:hAnsiTheme="minorHAnsi" w:cstheme="minorHAnsi"/>
          <w:sz w:val="22"/>
          <w:szCs w:val="22"/>
        </w:rPr>
        <w:t>;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PA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8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3</w:t>
      </w:r>
      <w:r w:rsidRPr="0024141E">
        <w:rPr>
          <w:rFonts w:asciiTheme="minorHAnsi" w:hAnsiTheme="minorHAnsi" w:cstheme="minorHAnsi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3</w:t>
      </w:r>
      <w:r w:rsidRPr="0024141E">
        <w:rPr>
          <w:rFonts w:asciiTheme="minorHAnsi" w:hAnsiTheme="minorHAnsi" w:cstheme="minorHAnsi"/>
          <w:sz w:val="22"/>
          <w:szCs w:val="22"/>
        </w:rPr>
        <w:t>3</w:t>
      </w:r>
    </w:p>
    <w:p w14:paraId="17710245" w14:textId="77777777" w:rsidR="00712B0D" w:rsidRPr="0024141E" w:rsidRDefault="007F384F">
      <w:pPr>
        <w:spacing w:before="9" w:line="244" w:lineRule="auto"/>
        <w:ind w:left="120" w:right="1423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eva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HW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6570DF70" w14:textId="77777777" w:rsidR="00712B0D" w:rsidRPr="0024141E" w:rsidRDefault="007F384F">
      <w:pPr>
        <w:spacing w:before="97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0F8323E1">
          <v:shape id="_x0000_s1041" type="#_x0000_t75" style="position:absolute;left:0;text-align:left;margin-left:27.05pt;margin-top:7.25pt;width:16.1pt;height:11.75pt;z-index:-251656192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sit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z w:val="22"/>
          <w:szCs w:val="22"/>
        </w:rPr>
        <w:t>,</w:t>
      </w:r>
      <w:r w:rsidRPr="0024141E">
        <w:rPr>
          <w:rFonts w:asciiTheme="minorHAnsi" w:hAnsiTheme="minorHAnsi" w:cstheme="minorHAnsi"/>
          <w:b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</w:p>
    <w:p w14:paraId="3638CBBE" w14:textId="77777777" w:rsidR="00712B0D" w:rsidRPr="0024141E" w:rsidRDefault="007F384F">
      <w:pPr>
        <w:spacing w:before="21" w:line="220" w:lineRule="exact"/>
        <w:ind w:left="12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2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tr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7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3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31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PA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8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9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>7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/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3BECFBC2" w14:textId="77777777" w:rsidR="00712B0D" w:rsidRPr="0024141E" w:rsidRDefault="00712B0D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D83231D" w14:textId="77777777" w:rsidR="00712B0D" w:rsidRPr="0024141E" w:rsidRDefault="007F384F">
      <w:pPr>
        <w:spacing w:before="38"/>
        <w:ind w:left="5269" w:right="5803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-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K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LL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S:</w:t>
      </w:r>
    </w:p>
    <w:p w14:paraId="7AE6B6A5" w14:textId="77777777" w:rsidR="00712B0D" w:rsidRPr="0024141E" w:rsidRDefault="007F384F">
      <w:pPr>
        <w:spacing w:before="2" w:line="248" w:lineRule="auto"/>
        <w:ind w:left="120" w:right="484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3504279C">
          <v:shape id="_x0000_s1040" type="#_x0000_t75" style="position:absolute;left:0;text-align:left;margin-left:27.05pt;margin-top:2.5pt;width:16.1pt;height:11.75pt;z-index:-251655168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yst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AS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7FF9D119" w14:textId="77777777" w:rsidR="00712B0D" w:rsidRPr="0024141E" w:rsidRDefault="007F384F">
      <w:pPr>
        <w:spacing w:before="2" w:line="252" w:lineRule="auto"/>
        <w:ind w:left="121" w:right="397"/>
        <w:rPr>
          <w:rFonts w:asciiTheme="minorHAnsi" w:hAnsiTheme="minorHAnsi" w:cstheme="minorHAnsi"/>
          <w:sz w:val="22"/>
          <w:szCs w:val="22"/>
        </w:rPr>
        <w:sectPr w:rsidR="00712B0D" w:rsidRPr="0024141E">
          <w:headerReference w:type="default" r:id="rId29"/>
          <w:pgSz w:w="12240" w:h="15840"/>
          <w:pgMar w:top="280" w:right="280" w:bottom="280" w:left="120" w:header="0" w:footer="0" w:gutter="0"/>
          <w:cols w:space="720"/>
        </w:sectPr>
      </w:pPr>
      <w:r w:rsidRPr="0024141E">
        <w:rPr>
          <w:rFonts w:asciiTheme="minorHAnsi" w:hAnsiTheme="minorHAnsi" w:cstheme="minorHAnsi"/>
          <w:sz w:val="22"/>
          <w:szCs w:val="22"/>
        </w:rPr>
        <w:pict w14:anchorId="7B706056">
          <v:shape id="_x0000_s1039" type="#_x0000_t75" style="position:absolute;left:0;text-align:left;margin-left:27.05pt;margin-top:2.45pt;width:16.1pt;height:11.75pt;z-index:-251654144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mm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irt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VHD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C+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+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rl</w:t>
      </w:r>
      <w:r w:rsidRPr="0024141E">
        <w:rPr>
          <w:rFonts w:asciiTheme="minorHAnsi" w:hAnsiTheme="minorHAnsi" w:cstheme="minorHAnsi"/>
          <w:sz w:val="22"/>
          <w:szCs w:val="22"/>
        </w:rPr>
        <w:t xml:space="preserve">,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s.</w:t>
      </w:r>
    </w:p>
    <w:p w14:paraId="2DD7A159" w14:textId="77777777" w:rsidR="00712B0D" w:rsidRPr="0024141E" w:rsidRDefault="00712B0D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4559126" w14:textId="77777777" w:rsidR="00712B0D" w:rsidRPr="0024141E" w:rsidRDefault="00712B0D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AE3307" w14:textId="77777777" w:rsidR="00712B0D" w:rsidRPr="0024141E" w:rsidRDefault="007F384F">
      <w:pPr>
        <w:spacing w:line="220" w:lineRule="exact"/>
        <w:ind w:left="238" w:right="-5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i/>
          <w:spacing w:val="4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i/>
          <w:spacing w:val="4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b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i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i/>
          <w:spacing w:val="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i/>
          <w:spacing w:val="4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i/>
          <w:spacing w:val="4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i/>
          <w:spacing w:val="2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i/>
          <w:spacing w:val="3"/>
          <w:position w:val="-1"/>
          <w:sz w:val="22"/>
          <w:szCs w:val="22"/>
        </w:rPr>
        <w:t>it</w:t>
      </w:r>
      <w:r w:rsidRPr="0024141E">
        <w:rPr>
          <w:rFonts w:asciiTheme="minorHAnsi" w:hAnsiTheme="minorHAnsi" w:cstheme="minorHAnsi"/>
          <w:b/>
          <w:i/>
          <w:position w:val="-1"/>
          <w:sz w:val="22"/>
          <w:szCs w:val="22"/>
        </w:rPr>
        <w:t>y</w:t>
      </w:r>
    </w:p>
    <w:p w14:paraId="32E84D50" w14:textId="77777777" w:rsidR="00712B0D" w:rsidRPr="0024141E" w:rsidRDefault="007F384F">
      <w:pPr>
        <w:spacing w:line="100" w:lineRule="exact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br w:type="column"/>
      </w:r>
    </w:p>
    <w:p w14:paraId="14EAD1A1" w14:textId="77777777" w:rsidR="00712B0D" w:rsidRPr="0024141E" w:rsidRDefault="007F384F">
      <w:pPr>
        <w:rPr>
          <w:rFonts w:asciiTheme="minorHAnsi" w:hAnsiTheme="minorHAnsi" w:cstheme="minorHAnsi"/>
          <w:sz w:val="22"/>
          <w:szCs w:val="22"/>
        </w:rPr>
        <w:sectPr w:rsidR="00712B0D" w:rsidRPr="0024141E">
          <w:type w:val="continuous"/>
          <w:pgSz w:w="12240" w:h="15840"/>
          <w:pgMar w:top="820" w:right="280" w:bottom="280" w:left="120" w:header="720" w:footer="720" w:gutter="0"/>
          <w:cols w:num="2" w:space="720" w:equalWidth="0">
            <w:col w:w="1998" w:space="2929"/>
            <w:col w:w="6913"/>
          </w:cols>
        </w:sect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RE</w:t>
      </w:r>
      <w:r w:rsidRPr="0024141E">
        <w:rPr>
          <w:rFonts w:asciiTheme="minorHAnsi" w:hAnsiTheme="minorHAnsi" w:cstheme="minorHAnsi"/>
          <w:b/>
          <w:sz w:val="22"/>
          <w:szCs w:val="22"/>
        </w:rPr>
        <w:t>LE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6"/>
          <w:w w:val="102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J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ECT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S:</w:t>
      </w:r>
    </w:p>
    <w:p w14:paraId="0F78BF9E" w14:textId="77777777" w:rsidR="00712B0D" w:rsidRPr="0024141E" w:rsidRDefault="007F384F">
      <w:pPr>
        <w:spacing w:before="23"/>
        <w:ind w:left="170" w:right="93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Des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pr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2013</w:t>
      </w:r>
    </w:p>
    <w:p w14:paraId="265BD7BB" w14:textId="77777777" w:rsidR="00712B0D" w:rsidRPr="0024141E" w:rsidRDefault="007F384F">
      <w:pPr>
        <w:spacing w:line="220" w:lineRule="exact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212CCD30">
          <v:shape id="_x0000_s1038" type="#_x0000_t75" style="position:absolute;left:0;text-align:left;margin-left:27.05pt;margin-top:2.25pt;width:16.1pt;height:11.75pt;z-index:-251653120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ffi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mm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C6FF7C7" w14:textId="77777777" w:rsidR="00712B0D" w:rsidRPr="0024141E" w:rsidRDefault="00712B0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5E8154C6" w14:textId="77777777" w:rsidR="00712B0D" w:rsidRPr="0024141E" w:rsidRDefault="007F384F">
      <w:pPr>
        <w:ind w:left="203" w:right="90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Des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z w:val="22"/>
          <w:szCs w:val="22"/>
        </w:rPr>
        <w:t>ng</w:t>
      </w:r>
      <w:r w:rsidRPr="0024141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2013</w:t>
      </w:r>
    </w:p>
    <w:p w14:paraId="229E14B6" w14:textId="77777777" w:rsidR="00712B0D" w:rsidRPr="0024141E" w:rsidRDefault="007F384F">
      <w:pPr>
        <w:spacing w:line="240" w:lineRule="exact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4EC86D59">
          <v:shape id="_x0000_s1037" type="#_x0000_t75" style="position:absolute;left:0;text-align:left;margin-left:27.05pt;margin-top:2.3pt;width:16.1pt;height:11.75pt;z-index:-251652096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k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58D495C" w14:textId="77777777" w:rsidR="00712B0D" w:rsidRPr="0024141E" w:rsidRDefault="007F384F">
      <w:pPr>
        <w:spacing w:before="14" w:line="251" w:lineRule="auto"/>
        <w:ind w:left="680" w:right="460" w:firstLine="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A17D109">
          <v:shape id="_x0000_s1036" type="#_x0000_t75" style="position:absolute;left:0;text-align:left;margin-left:27.05pt;margin-top:15.75pt;width:16.1pt;height:11.75pt;z-index:-251651072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z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Ve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0n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 xml:space="preserve">y.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pp</w:t>
      </w:r>
      <w:r w:rsidRPr="0024141E">
        <w:rPr>
          <w:rFonts w:asciiTheme="minorHAnsi" w:hAnsiTheme="minorHAnsi" w:cstheme="minorHAnsi"/>
          <w:sz w:val="22"/>
          <w:szCs w:val="22"/>
        </w:rPr>
        <w:t>li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8440D96" w14:textId="77777777" w:rsidR="00712B0D" w:rsidRPr="0024141E" w:rsidRDefault="007F384F">
      <w:pPr>
        <w:spacing w:line="220" w:lineRule="exact"/>
        <w:ind w:left="690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ff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SM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3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y.</w:t>
      </w:r>
    </w:p>
    <w:p w14:paraId="25CA120E" w14:textId="77777777" w:rsidR="00712B0D" w:rsidRPr="0024141E" w:rsidRDefault="007F384F">
      <w:pPr>
        <w:spacing w:before="15"/>
        <w:ind w:left="681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EBB4113">
          <v:shape id="_x0000_s1035" type="#_x0000_t75" style="position:absolute;left:0;text-align:left;margin-left:27.05pt;margin-top:3.1pt;width:16.1pt;height:11.75pt;z-index:-251650048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CC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Ch</w:t>
      </w:r>
      <w:r w:rsidRPr="0024141E">
        <w:rPr>
          <w:rFonts w:asciiTheme="minorHAnsi" w:hAnsiTheme="minorHAnsi" w:cstheme="minorHAnsi"/>
          <w:sz w:val="22"/>
          <w:szCs w:val="22"/>
        </w:rPr>
        <w:t>ip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4235F67" w14:textId="77777777" w:rsidR="00712B0D" w:rsidRPr="0024141E" w:rsidRDefault="007F384F">
      <w:pPr>
        <w:spacing w:before="14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6C0FD4B9" w14:textId="77777777" w:rsidR="00712B0D" w:rsidRPr="0024141E" w:rsidRDefault="007F384F">
      <w:pPr>
        <w:spacing w:before="64"/>
        <w:ind w:left="203" w:right="77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Cu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Des</w:t>
      </w:r>
      <w:r w:rsidRPr="0024141E">
        <w:rPr>
          <w:rFonts w:asciiTheme="minorHAnsi" w:hAnsiTheme="minorHAnsi" w:cstheme="minorHAnsi"/>
          <w:b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ll</w:t>
      </w:r>
      <w:r w:rsidRPr="0024141E">
        <w:rPr>
          <w:rFonts w:asciiTheme="minorHAnsi" w:hAnsiTheme="minorHAnsi" w:cstheme="minorHAnsi"/>
          <w:b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2012</w:t>
      </w:r>
    </w:p>
    <w:p w14:paraId="3660A309" w14:textId="77777777" w:rsidR="00712B0D" w:rsidRPr="0024141E" w:rsidRDefault="007F384F">
      <w:pPr>
        <w:spacing w:line="240" w:lineRule="exact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0BC6B03">
          <v:shape id="_x0000_s1034" type="#_x0000_t75" style="position:absolute;left:0;text-align:left;margin-left:27.05pt;margin-top:2.25pt;width:16.1pt;height:11.75pt;z-index:-251649024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gn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45B646A" w14:textId="77777777" w:rsidR="00712B0D" w:rsidRPr="0024141E" w:rsidRDefault="007F384F">
      <w:pPr>
        <w:spacing w:before="14"/>
        <w:ind w:left="688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8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op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9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1280FAC" w14:textId="77777777" w:rsidR="00712B0D" w:rsidRPr="0024141E" w:rsidRDefault="007F384F">
      <w:pPr>
        <w:spacing w:before="89"/>
        <w:ind w:left="203" w:right="92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Re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on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ab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7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ng</w:t>
      </w:r>
      <w:r w:rsidRPr="0024141E">
        <w:rPr>
          <w:rFonts w:asciiTheme="minorHAnsi" w:hAnsiTheme="minorHAnsi" w:cstheme="minorHAnsi"/>
          <w:b/>
          <w:sz w:val="22"/>
          <w:szCs w:val="22"/>
        </w:rPr>
        <w:t>-</w:t>
      </w:r>
      <w:r w:rsidRPr="0024141E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FP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: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b/>
          <w:spacing w:val="4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z w:val="22"/>
          <w:szCs w:val="22"/>
        </w:rPr>
        <w:t>all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2012</w:t>
      </w:r>
    </w:p>
    <w:p w14:paraId="68EE192A" w14:textId="77777777" w:rsidR="00712B0D" w:rsidRPr="0024141E" w:rsidRDefault="007F384F">
      <w:pPr>
        <w:spacing w:line="240" w:lineRule="exact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07624EB3">
          <v:shape id="_x0000_s1033" type="#_x0000_t75" style="position:absolute;left:0;text-align:left;margin-left:27.05pt;margin-top:2.25pt;width:16.1pt;height:11.75pt;z-index:-251648000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11485EBD" w14:textId="77777777" w:rsidR="00712B0D" w:rsidRPr="0024141E" w:rsidRDefault="007F384F">
      <w:pPr>
        <w:spacing w:before="11" w:line="252" w:lineRule="auto"/>
        <w:ind w:left="679" w:right="3995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171DF33">
          <v:shape id="_x0000_s1032" type="#_x0000_t75" style="position:absolute;left:0;text-align:left;margin-left:27.05pt;margin-top:15.65pt;width:16.1pt;height:11.75pt;z-index:-251646976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-l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ed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 xml:space="preserve">m.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qu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PG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20674384" w14:textId="77777777" w:rsidR="00712B0D" w:rsidRPr="0024141E" w:rsidRDefault="007F384F">
      <w:pPr>
        <w:spacing w:line="240" w:lineRule="exact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ffl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lon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3495E40A" w14:textId="77777777" w:rsidR="00712B0D" w:rsidRPr="0024141E" w:rsidRDefault="00712B0D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55A193D" w14:textId="77777777" w:rsidR="00712B0D" w:rsidRPr="0024141E" w:rsidRDefault="007F384F">
      <w:pPr>
        <w:ind w:left="203" w:right="96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y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v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es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b/>
          <w:sz w:val="22"/>
          <w:szCs w:val="22"/>
        </w:rPr>
        <w:t>n</w:t>
      </w:r>
      <w:r w:rsidRPr="0024141E">
        <w:rPr>
          <w:rFonts w:asciiTheme="minorHAnsi" w:hAnsiTheme="minorHAnsi" w:cstheme="minorHAnsi"/>
          <w:b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&amp;</w:t>
      </w:r>
      <w:r w:rsidRPr="0024141E">
        <w:rPr>
          <w:rFonts w:asciiTheme="minorHAnsi" w:hAnsiTheme="minorHAnsi" w:cstheme="minorHAnsi"/>
          <w:b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:</w:t>
      </w:r>
      <w:r w:rsidRPr="0024141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F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z w:val="22"/>
          <w:szCs w:val="22"/>
        </w:rPr>
        <w:t>ll</w:t>
      </w:r>
      <w:r w:rsidRPr="0024141E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2</w:t>
      </w:r>
      <w:r w:rsidRPr="0024141E">
        <w:rPr>
          <w:rFonts w:asciiTheme="minorHAnsi" w:hAnsiTheme="minorHAnsi" w:cstheme="minorHAnsi"/>
          <w:b/>
          <w:w w:val="99"/>
          <w:sz w:val="22"/>
          <w:szCs w:val="22"/>
        </w:rPr>
        <w:t>0</w:t>
      </w:r>
      <w:r w:rsidRPr="0024141E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1</w:t>
      </w:r>
      <w:r w:rsidRPr="0024141E">
        <w:rPr>
          <w:rFonts w:asciiTheme="minorHAnsi" w:hAnsiTheme="minorHAnsi" w:cstheme="minorHAnsi"/>
          <w:b/>
          <w:w w:val="99"/>
          <w:sz w:val="22"/>
          <w:szCs w:val="22"/>
        </w:rPr>
        <w:t>2</w:t>
      </w:r>
    </w:p>
    <w:p w14:paraId="1C872F8D" w14:textId="77777777" w:rsidR="00712B0D" w:rsidRPr="0024141E" w:rsidRDefault="007F384F">
      <w:pPr>
        <w:spacing w:before="10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688C8DE1">
          <v:shape id="_x0000_s1031" type="#_x0000_t75" style="position:absolute;left:0;text-align:left;margin-left:27.05pt;margin-top:2.85pt;width:16.1pt;height:11.75pt;z-index:-251645952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X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virt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k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0937E767" w14:textId="77777777" w:rsidR="00712B0D" w:rsidRPr="0024141E" w:rsidRDefault="007F384F">
      <w:pPr>
        <w:spacing w:before="5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 xml:space="preserve">k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yst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sig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</w:p>
    <w:p w14:paraId="40B51037" w14:textId="77777777" w:rsidR="00712B0D" w:rsidRPr="0024141E" w:rsidRDefault="007F384F">
      <w:pPr>
        <w:spacing w:before="14" w:line="253" w:lineRule="auto"/>
        <w:ind w:left="680" w:right="6401" w:firstLine="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32BCF38">
          <v:shape id="_x0000_s1030" type="#_x0000_t75" style="position:absolute;left:0;text-align:left;margin-left:27.05pt;margin-top:15.85pt;width:16.1pt;height:11.75pt;z-index:-251644928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ou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hyperlink r:id="rId30">
        <w:r w:rsidRPr="0024141E">
          <w:rPr>
            <w:rFonts w:asciiTheme="minorHAnsi" w:hAnsiTheme="minorHAnsi" w:cstheme="minorHAnsi"/>
            <w:spacing w:val="3"/>
            <w:sz w:val="22"/>
            <w:szCs w:val="22"/>
          </w:rPr>
          <w:t>@</w:t>
        </w:r>
        <w:r w:rsidRPr="0024141E">
          <w:rPr>
            <w:rFonts w:asciiTheme="minorHAnsi" w:hAnsiTheme="minorHAnsi" w:cstheme="minorHAnsi"/>
            <w:spacing w:val="1"/>
            <w:sz w:val="22"/>
            <w:szCs w:val="22"/>
          </w:rPr>
          <w:t>C</w:t>
        </w:r>
        <w:r w:rsidRPr="0024141E">
          <w:rPr>
            <w:rFonts w:asciiTheme="minorHAnsi" w:hAnsiTheme="minorHAnsi" w:cstheme="minorHAnsi"/>
            <w:spacing w:val="3"/>
            <w:sz w:val="22"/>
            <w:szCs w:val="22"/>
          </w:rPr>
          <w:t>U</w:t>
        </w:r>
      </w:hyperlink>
      <w:r w:rsidRPr="0024141E">
        <w:rPr>
          <w:rFonts w:asciiTheme="minorHAnsi" w:hAnsiTheme="minorHAnsi" w:cstheme="minorHAnsi"/>
          <w:sz w:val="22"/>
          <w:szCs w:val="22"/>
        </w:rPr>
        <w:t>)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RM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AX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24141E">
        <w:rPr>
          <w:rFonts w:asciiTheme="minorHAnsi" w:hAnsiTheme="minorHAnsi" w:cstheme="minorHAnsi"/>
          <w:sz w:val="22"/>
          <w:szCs w:val="22"/>
        </w:rPr>
        <w:t>4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l.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 xml:space="preserve"> M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Ma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7D3BF7DA" w14:textId="77777777" w:rsidR="00712B0D" w:rsidRPr="0024141E" w:rsidRDefault="007F384F">
      <w:pPr>
        <w:spacing w:line="240" w:lineRule="exact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lastRenderedPageBreak/>
        <w:t>I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en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ong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Su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nc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(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)</w:t>
      </w:r>
    </w:p>
    <w:p w14:paraId="00A0594A" w14:textId="77777777" w:rsidR="00712B0D" w:rsidRPr="0024141E" w:rsidRDefault="007F384F">
      <w:pPr>
        <w:spacing w:before="21" w:line="220" w:lineRule="exact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position w:val="-1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9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6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position w:val="-1"/>
          <w:sz w:val="22"/>
          <w:szCs w:val="22"/>
        </w:rPr>
        <w:t>q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5"/>
          <w:position w:val="-1"/>
          <w:sz w:val="22"/>
          <w:szCs w:val="22"/>
        </w:rPr>
        <w:t>ch</w:t>
      </w:r>
      <w:r w:rsidRPr="0024141E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position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position w:val="-1"/>
          <w:sz w:val="22"/>
          <w:szCs w:val="22"/>
        </w:rPr>
        <w:t>g</w:t>
      </w:r>
      <w:r w:rsidRPr="0024141E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228E1F5C" w14:textId="77777777" w:rsidR="00712B0D" w:rsidRPr="0024141E" w:rsidRDefault="00712B0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155DE18" w14:textId="77777777" w:rsidR="00712B0D" w:rsidRPr="0024141E" w:rsidRDefault="007F384F">
      <w:pPr>
        <w:ind w:left="4318" w:right="4409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AUTH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b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AR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z w:val="22"/>
          <w:szCs w:val="22"/>
        </w:rPr>
        <w:t>H</w:t>
      </w:r>
      <w:r w:rsidRPr="0024141E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1"/>
          <w:w w:val="102"/>
          <w:sz w:val="22"/>
          <w:szCs w:val="22"/>
        </w:rPr>
        <w:t>P</w:t>
      </w:r>
      <w:r w:rsidRPr="0024141E">
        <w:rPr>
          <w:rFonts w:asciiTheme="minorHAnsi" w:hAnsiTheme="minorHAnsi" w:cstheme="minorHAnsi"/>
          <w:b/>
          <w:spacing w:val="5"/>
          <w:w w:val="101"/>
          <w:sz w:val="22"/>
          <w:szCs w:val="22"/>
        </w:rPr>
        <w:t>ER:</w:t>
      </w:r>
    </w:p>
    <w:p w14:paraId="1636239D" w14:textId="77777777" w:rsidR="00712B0D" w:rsidRPr="0024141E" w:rsidRDefault="00712B0D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3600F495" w14:textId="77777777" w:rsidR="00712B0D" w:rsidRPr="0024141E" w:rsidRDefault="007F384F">
      <w:pPr>
        <w:ind w:left="732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72B9996B">
          <v:shape id="_x0000_s1029" type="#_x0000_t75" style="position:absolute;left:0;text-align:left;margin-left:29.7pt;margin-top:2.3pt;width:16.1pt;height:11.75pt;z-index:-251643904;mso-position-horizontal-relative:page">
            <v:imagedata r:id="rId28" o:title=""/>
            <w10:wrap anchorx="page"/>
          </v:shape>
        </w:pic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“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z w:val="22"/>
          <w:szCs w:val="22"/>
        </w:rPr>
        <w:t xml:space="preserve">e </w:t>
      </w:r>
      <w:r w:rsidRPr="0024141E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24141E">
        <w:rPr>
          <w:rFonts w:asciiTheme="minorHAnsi" w:hAnsiTheme="minorHAnsi" w:cstheme="minorHAnsi"/>
          <w:sz w:val="22"/>
          <w:szCs w:val="22"/>
        </w:rPr>
        <w:t xml:space="preserve">in </w:t>
      </w:r>
      <w:r w:rsidRPr="0024141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7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d 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na</w:t>
      </w:r>
      <w:r w:rsidRPr="0024141E">
        <w:rPr>
          <w:rFonts w:asciiTheme="minorHAnsi" w:hAnsiTheme="minorHAnsi" w:cstheme="minorHAnsi"/>
          <w:sz w:val="22"/>
          <w:szCs w:val="22"/>
        </w:rPr>
        <w:t xml:space="preserve">l </w:t>
      </w:r>
      <w:r w:rsidRPr="0024141E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r </w:t>
      </w:r>
      <w:r w:rsidRPr="0024141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5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od</w:t>
      </w:r>
      <w:r w:rsidRPr="0024141E">
        <w:rPr>
          <w:rFonts w:asciiTheme="minorHAnsi" w:hAnsiTheme="minorHAnsi" w:cstheme="minorHAnsi"/>
          <w:sz w:val="22"/>
          <w:szCs w:val="22"/>
        </w:rPr>
        <w:t xml:space="preserve">s 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L</w:t>
      </w:r>
      <w:r w:rsidRPr="0024141E">
        <w:rPr>
          <w:rFonts w:asciiTheme="minorHAnsi" w:hAnsiTheme="minorHAnsi" w:cstheme="minorHAnsi"/>
          <w:sz w:val="22"/>
          <w:szCs w:val="22"/>
        </w:rPr>
        <w:t>TE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,</w:t>
      </w:r>
      <w:r w:rsidRPr="0024141E">
        <w:rPr>
          <w:rFonts w:asciiTheme="minorHAnsi" w:hAnsiTheme="minorHAnsi" w:cstheme="minorHAnsi"/>
          <w:sz w:val="22"/>
          <w:szCs w:val="22"/>
        </w:rPr>
        <w:t>”</w:t>
      </w:r>
      <w:r w:rsidRPr="0024141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6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0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24141E">
        <w:rPr>
          <w:rFonts w:asciiTheme="minorHAnsi" w:hAnsiTheme="minorHAnsi" w:cstheme="minorHAnsi"/>
          <w:sz w:val="22"/>
          <w:szCs w:val="22"/>
        </w:rPr>
        <w:t>0</w:t>
      </w:r>
    </w:p>
    <w:p w14:paraId="5DB3DAF5" w14:textId="77777777" w:rsidR="00712B0D" w:rsidRPr="0024141E" w:rsidRDefault="007F384F">
      <w:pPr>
        <w:spacing w:before="4"/>
        <w:ind w:left="68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 xml:space="preserve">ce 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8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og</w:t>
      </w:r>
      <w:r w:rsidRPr="0024141E">
        <w:rPr>
          <w:rFonts w:asciiTheme="minorHAnsi" w:hAnsiTheme="minorHAnsi" w:cstheme="minorHAnsi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-</w:t>
      </w:r>
      <w:r w:rsidRPr="0024141E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 xml:space="preserve">T 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2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1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0</w:t>
      </w:r>
      <w:r w:rsidRPr="0024141E">
        <w:rPr>
          <w:rFonts w:asciiTheme="minorHAnsi" w:hAnsiTheme="minorHAnsi" w:cstheme="minorHAnsi"/>
          <w:sz w:val="22"/>
          <w:szCs w:val="22"/>
        </w:rPr>
        <w:t>,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a,</w:t>
      </w:r>
      <w:r w:rsidRPr="0024141E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57E3D93F" w14:textId="77777777" w:rsidR="00712B0D" w:rsidRPr="0024141E" w:rsidRDefault="00712B0D">
      <w:pPr>
        <w:spacing w:before="5" w:line="200" w:lineRule="exact"/>
        <w:rPr>
          <w:rFonts w:asciiTheme="minorHAnsi" w:hAnsiTheme="minorHAnsi" w:cstheme="minorHAnsi"/>
          <w:sz w:val="22"/>
          <w:szCs w:val="22"/>
        </w:rPr>
      </w:pPr>
    </w:p>
    <w:p w14:paraId="5B122379" w14:textId="77777777" w:rsidR="00712B0D" w:rsidRPr="0024141E" w:rsidRDefault="007F384F">
      <w:pPr>
        <w:ind w:left="4648" w:right="4612"/>
        <w:jc w:val="center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L</w:t>
      </w:r>
      <w:r w:rsidRPr="0024141E">
        <w:rPr>
          <w:rFonts w:asciiTheme="minorHAnsi" w:hAnsiTheme="minorHAnsi" w:cstheme="minorHAnsi"/>
          <w:b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sz w:val="22"/>
          <w:szCs w:val="22"/>
        </w:rPr>
        <w:t>AD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4"/>
          <w:sz w:val="22"/>
          <w:szCs w:val="22"/>
        </w:rPr>
        <w:t>R</w:t>
      </w:r>
      <w:r w:rsidRPr="0024141E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spacing w:val="1"/>
          <w:sz w:val="22"/>
          <w:szCs w:val="22"/>
        </w:rPr>
        <w:t>HI</w:t>
      </w:r>
      <w:r w:rsidRPr="0024141E">
        <w:rPr>
          <w:rFonts w:asciiTheme="minorHAnsi" w:hAnsiTheme="minorHAnsi" w:cstheme="minorHAnsi"/>
          <w:b/>
          <w:sz w:val="22"/>
          <w:szCs w:val="22"/>
        </w:rPr>
        <w:t xml:space="preserve">P </w:t>
      </w:r>
      <w:r w:rsidRPr="0024141E">
        <w:rPr>
          <w:rFonts w:asciiTheme="minorHAnsi" w:hAnsiTheme="minorHAnsi" w:cstheme="minorHAnsi"/>
          <w:b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z w:val="22"/>
          <w:szCs w:val="22"/>
        </w:rPr>
        <w:t>&amp;</w:t>
      </w:r>
      <w:r w:rsidRPr="0024141E">
        <w:rPr>
          <w:rFonts w:asciiTheme="minorHAnsi" w:hAnsiTheme="minorHAnsi" w:cstheme="minorHAnsi"/>
          <w:b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b/>
          <w:spacing w:val="1"/>
          <w:w w:val="101"/>
          <w:sz w:val="22"/>
          <w:szCs w:val="22"/>
        </w:rPr>
        <w:t>A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C</w:t>
      </w:r>
      <w:r w:rsidRPr="0024141E">
        <w:rPr>
          <w:rFonts w:asciiTheme="minorHAnsi" w:hAnsiTheme="minorHAnsi" w:cstheme="minorHAnsi"/>
          <w:b/>
          <w:spacing w:val="5"/>
          <w:w w:val="10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3"/>
          <w:w w:val="101"/>
          <w:sz w:val="22"/>
          <w:szCs w:val="22"/>
        </w:rPr>
        <w:t>IV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T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I</w:t>
      </w:r>
      <w:r w:rsidRPr="0024141E">
        <w:rPr>
          <w:rFonts w:asciiTheme="minorHAnsi" w:hAnsiTheme="minorHAnsi" w:cstheme="minorHAnsi"/>
          <w:b/>
          <w:spacing w:val="3"/>
          <w:w w:val="102"/>
          <w:sz w:val="22"/>
          <w:szCs w:val="22"/>
        </w:rPr>
        <w:t>E</w:t>
      </w:r>
      <w:r w:rsidRPr="0024141E">
        <w:rPr>
          <w:rFonts w:asciiTheme="minorHAnsi" w:hAnsiTheme="minorHAnsi" w:cstheme="minorHAnsi"/>
          <w:b/>
          <w:spacing w:val="2"/>
          <w:w w:val="101"/>
          <w:sz w:val="22"/>
          <w:szCs w:val="22"/>
        </w:rPr>
        <w:t>S</w:t>
      </w:r>
      <w:r w:rsidRPr="0024141E">
        <w:rPr>
          <w:rFonts w:asciiTheme="minorHAnsi" w:hAnsiTheme="minorHAnsi" w:cstheme="minorHAnsi"/>
          <w:b/>
          <w:w w:val="101"/>
          <w:sz w:val="22"/>
          <w:szCs w:val="22"/>
        </w:rPr>
        <w:t>:</w:t>
      </w:r>
    </w:p>
    <w:p w14:paraId="61E7ADC6" w14:textId="77777777" w:rsidR="00712B0D" w:rsidRPr="0024141E" w:rsidRDefault="007F384F">
      <w:pPr>
        <w:spacing w:before="12"/>
        <w:ind w:left="67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z w:val="22"/>
          <w:szCs w:val="22"/>
        </w:rPr>
        <w:pict w14:anchorId="553F844C">
          <v:group id="_x0000_s1026" style="position:absolute;left:0;text-align:left;margin-left:27.05pt;margin-top:2.9pt;width:16.1pt;height:24.6pt;z-index:-251642880;mso-position-horizontal-relative:page" coordorigin="541,58" coordsize="322,492">
            <v:shape id="_x0000_s1028" type="#_x0000_t75" style="position:absolute;left:541;top:58;width:322;height:235">
              <v:imagedata r:id="rId28" o:title=""/>
            </v:shape>
            <v:shape id="_x0000_s1027" type="#_x0000_t75" style="position:absolute;left:541;top:315;width:322;height:235">
              <v:imagedata r:id="rId28" o:title=""/>
            </v:shape>
            <w10:wrap anchorx="page"/>
          </v:group>
        </w:pic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W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h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mp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p w14:paraId="10027673" w14:textId="77777777" w:rsidR="00712B0D" w:rsidRPr="0024141E" w:rsidRDefault="007F384F">
      <w:pPr>
        <w:spacing w:before="15" w:line="249" w:lineRule="auto"/>
        <w:ind w:left="689" w:right="275" w:hanging="9"/>
        <w:rPr>
          <w:rFonts w:asciiTheme="minorHAnsi" w:hAnsiTheme="minorHAnsi" w:cstheme="minorHAnsi"/>
          <w:sz w:val="22"/>
          <w:szCs w:val="22"/>
        </w:rPr>
      </w:pP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oo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tiv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-4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F</w:t>
      </w:r>
      <w:r w:rsidRPr="0024141E">
        <w:rPr>
          <w:rFonts w:asciiTheme="minorHAnsi" w:hAnsiTheme="minorHAnsi" w:cstheme="minorHAnsi"/>
          <w:i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1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2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0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2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0</w:t>
      </w:r>
      <w:r w:rsidRPr="0024141E">
        <w:rPr>
          <w:rFonts w:asciiTheme="minorHAnsi" w:hAnsiTheme="minorHAnsi" w:cstheme="minorHAnsi"/>
          <w:i/>
          <w:sz w:val="22"/>
          <w:szCs w:val="22"/>
        </w:rPr>
        <w:t>-</w:t>
      </w:r>
      <w:r w:rsidRPr="0024141E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z w:val="22"/>
          <w:szCs w:val="22"/>
        </w:rPr>
        <w:t>M</w:t>
      </w:r>
      <w:r w:rsidRPr="0024141E">
        <w:rPr>
          <w:rFonts w:asciiTheme="minorHAnsi" w:hAnsiTheme="minorHAnsi" w:cstheme="minorHAnsi"/>
          <w:i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r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i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o</w:t>
      </w:r>
      <w:r w:rsidRPr="0024141E">
        <w:rPr>
          <w:rFonts w:asciiTheme="minorHAnsi" w:hAnsiTheme="minorHAnsi" w:cstheme="minorHAnsi"/>
          <w:i/>
          <w:sz w:val="22"/>
          <w:szCs w:val="22"/>
        </w:rPr>
        <w:t>n</w:t>
      </w:r>
      <w:r w:rsidRPr="0024141E">
        <w:rPr>
          <w:rFonts w:asciiTheme="minorHAnsi" w:hAnsiTheme="minorHAnsi" w:cstheme="minorHAnsi"/>
          <w:i/>
          <w:spacing w:val="21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i/>
          <w:sz w:val="22"/>
          <w:szCs w:val="22"/>
        </w:rPr>
        <w:t>L</w:t>
      </w:r>
      <w:r w:rsidRPr="0024141E">
        <w:rPr>
          <w:rFonts w:asciiTheme="minorHAnsi" w:hAnsiTheme="minorHAnsi" w:cstheme="minorHAnsi"/>
          <w:i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i/>
          <w:spacing w:val="3"/>
          <w:sz w:val="22"/>
          <w:szCs w:val="22"/>
        </w:rPr>
        <w:t>d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  <w:r w:rsidRPr="0024141E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z w:val="22"/>
          <w:szCs w:val="22"/>
        </w:rPr>
        <w:t>g</w:t>
      </w:r>
      <w:r w:rsidRPr="0024141E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bu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24141E">
        <w:rPr>
          <w:rFonts w:asciiTheme="minorHAnsi" w:hAnsiTheme="minorHAnsi" w:cstheme="minorHAnsi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od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l</w:t>
      </w:r>
      <w:r w:rsidRPr="0024141E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24141E">
        <w:rPr>
          <w:rFonts w:asciiTheme="minorHAnsi" w:hAnsiTheme="minorHAnsi" w:cstheme="minorHAnsi"/>
          <w:sz w:val="22"/>
          <w:szCs w:val="22"/>
        </w:rPr>
        <w:t>d</w:t>
      </w:r>
      <w:r w:rsidRPr="0024141E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 xml:space="preserve">n 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pe</w:t>
      </w:r>
      <w:r w:rsidRPr="0024141E">
        <w:rPr>
          <w:rFonts w:asciiTheme="minorHAnsi" w:hAnsiTheme="minorHAnsi" w:cstheme="minorHAnsi"/>
          <w:spacing w:val="-3"/>
          <w:sz w:val="22"/>
          <w:szCs w:val="22"/>
        </w:rPr>
        <w:t>r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24141E">
        <w:rPr>
          <w:rFonts w:asciiTheme="minorHAnsi" w:hAnsiTheme="minorHAnsi" w:cstheme="minorHAnsi"/>
          <w:spacing w:val="-1"/>
          <w:sz w:val="22"/>
          <w:szCs w:val="22"/>
        </w:rPr>
        <w:t>iv</w:t>
      </w:r>
      <w:r w:rsidRPr="0024141E">
        <w:rPr>
          <w:rFonts w:asciiTheme="minorHAnsi" w:hAnsiTheme="minorHAnsi" w:cstheme="minorHAnsi"/>
          <w:sz w:val="22"/>
          <w:szCs w:val="22"/>
        </w:rPr>
        <w:t>e</w:t>
      </w:r>
      <w:r w:rsidRPr="0024141E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24141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24141E">
        <w:rPr>
          <w:rFonts w:asciiTheme="minorHAnsi" w:hAnsiTheme="minorHAnsi" w:cstheme="minorHAnsi"/>
          <w:spacing w:val="7"/>
          <w:sz w:val="22"/>
          <w:szCs w:val="22"/>
        </w:rPr>
        <w:t>o</w:t>
      </w:r>
      <w:r w:rsidRPr="0024141E">
        <w:rPr>
          <w:rFonts w:asciiTheme="minorHAnsi" w:hAnsiTheme="minorHAnsi" w:cstheme="minorHAnsi"/>
          <w:sz w:val="22"/>
          <w:szCs w:val="22"/>
        </w:rPr>
        <w:t>m</w:t>
      </w:r>
      <w:r w:rsidRPr="0024141E">
        <w:rPr>
          <w:rFonts w:asciiTheme="minorHAnsi" w:hAnsiTheme="minorHAnsi" w:cstheme="minorHAnsi"/>
          <w:spacing w:val="5"/>
          <w:sz w:val="22"/>
          <w:szCs w:val="22"/>
        </w:rPr>
        <w:t>pu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24141E">
        <w:rPr>
          <w:rFonts w:asciiTheme="minorHAnsi" w:hAnsiTheme="minorHAnsi" w:cstheme="minorHAnsi"/>
          <w:sz w:val="22"/>
          <w:szCs w:val="22"/>
        </w:rPr>
        <w:t>i</w:t>
      </w:r>
      <w:r w:rsidRPr="0024141E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24141E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24141E">
        <w:rPr>
          <w:rFonts w:asciiTheme="minorHAnsi" w:hAnsiTheme="minorHAnsi" w:cstheme="minorHAnsi"/>
          <w:sz w:val="22"/>
          <w:szCs w:val="22"/>
        </w:rPr>
        <w:t>.</w:t>
      </w:r>
    </w:p>
    <w:sectPr w:rsidR="00712B0D" w:rsidRPr="0024141E">
      <w:type w:val="continuous"/>
      <w:pgSz w:w="12240" w:h="15840"/>
      <w:pgMar w:top="820" w:right="280" w:bottom="280" w:left="1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67D6A" w14:textId="77777777" w:rsidR="007F384F" w:rsidRDefault="007F384F">
      <w:r>
        <w:separator/>
      </w:r>
    </w:p>
  </w:endnote>
  <w:endnote w:type="continuationSeparator" w:id="0">
    <w:p w14:paraId="5FEC2E36" w14:textId="77777777" w:rsidR="007F384F" w:rsidRDefault="007F3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3D850" w14:textId="77777777" w:rsidR="007F384F" w:rsidRDefault="007F384F">
      <w:r>
        <w:separator/>
      </w:r>
    </w:p>
  </w:footnote>
  <w:footnote w:type="continuationSeparator" w:id="0">
    <w:p w14:paraId="6C4071AC" w14:textId="77777777" w:rsidR="007F384F" w:rsidRDefault="007F3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FE873" w14:textId="6A87C5EE" w:rsidR="00712B0D" w:rsidRDefault="00712B0D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24F68" w14:textId="77777777" w:rsidR="00712B0D" w:rsidRDefault="00712B0D">
    <w:pPr>
      <w:spacing w:line="0" w:lineRule="atLeast"/>
      <w:rPr>
        <w:sz w:val="0"/>
        <w:szCs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FA41A" w14:textId="77777777" w:rsidR="00712B0D" w:rsidRDefault="00712B0D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C530" w14:textId="77777777" w:rsidR="00712B0D" w:rsidRDefault="00712B0D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3D2AB" w14:textId="77777777" w:rsidR="00712B0D" w:rsidRDefault="00712B0D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1605" w14:textId="77777777" w:rsidR="00712B0D" w:rsidRDefault="00712B0D">
    <w:pPr>
      <w:spacing w:line="0" w:lineRule="atLeast"/>
      <w:rPr>
        <w:sz w:val="0"/>
        <w:szCs w:val="0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3EB58" w14:textId="77777777" w:rsidR="00712B0D" w:rsidRDefault="007F384F">
    <w:pPr>
      <w:spacing w:line="200" w:lineRule="exact"/>
    </w:pPr>
    <w:r>
      <w:pict w14:anchorId="0E3370A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66.25pt;margin-top:49.35pt;width:81.05pt;height:20pt;z-index:-251658240;mso-position-horizontal-relative:page;mso-position-vertical-relative:page" filled="f" stroked="f">
          <v:textbox inset="0,0,0,0">
            <w:txbxContent>
              <w:p w14:paraId="152B33DC" w14:textId="77777777" w:rsidR="00712B0D" w:rsidRDefault="007F384F">
                <w:pPr>
                  <w:spacing w:line="380" w:lineRule="exact"/>
                  <w:ind w:left="20" w:right="-54"/>
                  <w:rPr>
                    <w:rFonts w:ascii="Cambria" w:eastAsia="Cambria" w:hAnsi="Cambria" w:cs="Cambria"/>
                    <w:sz w:val="36"/>
                    <w:szCs w:val="36"/>
                  </w:rPr>
                </w:pPr>
                <w:r>
                  <w:rPr>
                    <w:rFonts w:ascii="Cambria" w:eastAsia="Cambria" w:hAnsi="Cambria" w:cs="Cambria"/>
                    <w:b/>
                    <w:spacing w:val="3"/>
                    <w:sz w:val="36"/>
                    <w:szCs w:val="36"/>
                  </w:rPr>
                  <w:t>F</w:t>
                </w:r>
                <w:r>
                  <w:rPr>
                    <w:rFonts w:ascii="Cambria" w:eastAsia="Cambria" w:hAnsi="Cambria" w:cs="Cambria"/>
                    <w:b/>
                    <w:spacing w:val="6"/>
                    <w:sz w:val="36"/>
                    <w:szCs w:val="36"/>
                  </w:rPr>
                  <w:t>i</w:t>
                </w:r>
                <w:r>
                  <w:rPr>
                    <w:rFonts w:ascii="Cambria" w:eastAsia="Cambria" w:hAnsi="Cambria" w:cs="Cambria"/>
                    <w:b/>
                    <w:spacing w:val="3"/>
                    <w:sz w:val="36"/>
                    <w:szCs w:val="36"/>
                  </w:rPr>
                  <w:t>r</w:t>
                </w:r>
                <w:r>
                  <w:rPr>
                    <w:rFonts w:ascii="Cambria" w:eastAsia="Cambria" w:hAnsi="Cambria" w:cs="Cambria"/>
                    <w:b/>
                    <w:spacing w:val="5"/>
                    <w:sz w:val="36"/>
                    <w:szCs w:val="3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36"/>
                    <w:szCs w:val="36"/>
                  </w:rPr>
                  <w:t>t</w:t>
                </w:r>
                <w:r>
                  <w:rPr>
                    <w:rFonts w:ascii="Cambria" w:eastAsia="Cambria" w:hAnsi="Cambria" w:cs="Cambria"/>
                    <w:b/>
                    <w:spacing w:val="10"/>
                    <w:sz w:val="36"/>
                    <w:szCs w:val="36"/>
                  </w:rPr>
                  <w:t xml:space="preserve"> </w:t>
                </w:r>
                <w:r>
                  <w:rPr>
                    <w:rFonts w:ascii="Cambria" w:eastAsia="Cambria" w:hAnsi="Cambria" w:cs="Cambria"/>
                    <w:b/>
                    <w:spacing w:val="6"/>
                    <w:sz w:val="36"/>
                    <w:szCs w:val="36"/>
                  </w:rPr>
                  <w:t>L</w:t>
                </w:r>
                <w:r>
                  <w:rPr>
                    <w:rFonts w:ascii="Cambria" w:eastAsia="Cambria" w:hAnsi="Cambria" w:cs="Cambria"/>
                    <w:b/>
                    <w:spacing w:val="5"/>
                    <w:sz w:val="36"/>
                    <w:szCs w:val="36"/>
                  </w:rPr>
                  <w:t>a</w:t>
                </w:r>
                <w:r>
                  <w:rPr>
                    <w:rFonts w:ascii="Cambria" w:eastAsia="Cambria" w:hAnsi="Cambria" w:cs="Cambria"/>
                    <w:b/>
                    <w:spacing w:val="4"/>
                    <w:sz w:val="36"/>
                    <w:szCs w:val="36"/>
                  </w:rPr>
                  <w:t>s</w:t>
                </w:r>
                <w:r>
                  <w:rPr>
                    <w:rFonts w:ascii="Cambria" w:eastAsia="Cambria" w:hAnsi="Cambria" w:cs="Cambria"/>
                    <w:b/>
                    <w:sz w:val="36"/>
                    <w:szCs w:val="36"/>
                  </w:rPr>
                  <w:t>t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83863" w14:textId="77777777" w:rsidR="00712B0D" w:rsidRDefault="00712B0D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B85482"/>
    <w:multiLevelType w:val="multilevel"/>
    <w:tmpl w:val="940881E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2B0D"/>
    <w:rsid w:val="0024141E"/>
    <w:rsid w:val="00712B0D"/>
    <w:rsid w:val="007F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8FD018C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241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eereducation.columbia.edu/resources/tipsheets/resumes-and-cvs-basic-resumes" TargetMode="External"/><Relationship Id="rId13" Type="http://schemas.openxmlformats.org/officeDocument/2006/relationships/hyperlink" Target="mailto:ab1234@columbia.edu" TargetMode="External"/><Relationship Id="rId18" Type="http://schemas.openxmlformats.org/officeDocument/2006/relationships/header" Target="header4.xml"/><Relationship Id="rId26" Type="http://schemas.openxmlformats.org/officeDocument/2006/relationships/hyperlink" Target="mailto:123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yl2785@columbia.edu" TargetMode="External"/><Relationship Id="rId7" Type="http://schemas.openxmlformats.org/officeDocument/2006/relationships/hyperlink" Target="http://www.careereducation.columbia.edu/sites/cce/files/2012-2013_career_planning_guide.pdf" TargetMode="External"/><Relationship Id="rId12" Type="http://schemas.openxmlformats.org/officeDocument/2006/relationships/hyperlink" Target="http://www.quintcareers.com/action_skills.html" TargetMode="External"/><Relationship Id="rId17" Type="http://schemas.openxmlformats.org/officeDocument/2006/relationships/hyperlink" Target="mailto:ab1234@columbia.edu" TargetMode="External"/><Relationship Id="rId25" Type="http://schemas.openxmlformats.org/officeDocument/2006/relationships/hyperlink" Target="mailto:jz2464@columbia.edu" TargetMode="Externa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29" Type="http://schemas.openxmlformats.org/officeDocument/2006/relationships/header" Target="header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24" Type="http://schemas.openxmlformats.org/officeDocument/2006/relationships/header" Target="header7.xm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ab1234@columbia.edu" TargetMode="External"/><Relationship Id="rId23" Type="http://schemas.openxmlformats.org/officeDocument/2006/relationships/hyperlink" Target="mailto:%20ab1234@columbia.edu" TargetMode="External"/><Relationship Id="rId28" Type="http://schemas.openxmlformats.org/officeDocument/2006/relationships/image" Target="media/image2.png"/><Relationship Id="rId10" Type="http://schemas.openxmlformats.org/officeDocument/2006/relationships/hyperlink" Target="http://www.careereducation.columbia.edu/sites/cce/files/2012-2013_career_planning_guide.pdf" TargetMode="External"/><Relationship Id="rId19" Type="http://schemas.openxmlformats.org/officeDocument/2006/relationships/hyperlink" Target="mailto:ab123@columbia.edu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areereducation.columbia.edu/resources/tipsheets/cover-letters" TargetMode="Externa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image" Target="media/image1.png"/><Relationship Id="rId30" Type="http://schemas.openxmlformats.org/officeDocument/2006/relationships/hyperlink" Target="mailto:@C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6730</Words>
  <Characters>38366</Characters>
  <Application>Microsoft Office Word</Application>
  <DocSecurity>0</DocSecurity>
  <Lines>319</Lines>
  <Paragraphs>90</Paragraphs>
  <ScaleCrop>false</ScaleCrop>
  <Company/>
  <LinksUpToDate>false</LinksUpToDate>
  <CharactersWithSpaces>45006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2021-06-22T09:35:00Z</dcterms:created>
  <dcterms:modified xsi:type="dcterms:W3CDTF">2021-06-22T09:39:00Z</dcterms:modified>
</cp:coreProperties>
</file>